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9D8" w:rsidRPr="00935E4A" w:rsidRDefault="00AC79D8" w:rsidP="00AC79D8">
      <w:pPr>
        <w:pStyle w:val="ad"/>
        <w:snapToGrid w:val="0"/>
        <w:spacing w:before="120" w:line="360" w:lineRule="auto"/>
        <w:jc w:val="center"/>
        <w:rPr>
          <w:rFonts w:asciiTheme="minorEastAsia" w:eastAsiaTheme="minorEastAsia" w:hAnsiTheme="minorEastAsia" w:hint="eastAsia"/>
          <w:b/>
          <w:bCs/>
          <w:kern w:val="0"/>
          <w:sz w:val="24"/>
          <w:szCs w:val="24"/>
        </w:rPr>
      </w:pPr>
      <w:r w:rsidRPr="00935E4A">
        <w:rPr>
          <w:rFonts w:asciiTheme="minorEastAsia" w:eastAsiaTheme="minorEastAsia" w:hAnsiTheme="minorEastAsia" w:hint="eastAsia"/>
          <w:b/>
          <w:bCs/>
          <w:kern w:val="0"/>
          <w:sz w:val="24"/>
          <w:szCs w:val="24"/>
        </w:rPr>
        <w:t xml:space="preserve">   </w:t>
      </w:r>
      <w:bookmarkStart w:id="0" w:name="_Toc510437332"/>
      <w:bookmarkStart w:id="1" w:name="_Toc530283781"/>
      <w:bookmarkStart w:id="2" w:name="_Toc530817531"/>
      <w:bookmarkStart w:id="3" w:name="_Toc530817637"/>
      <w:bookmarkStart w:id="4" w:name="_Toc531423893"/>
      <w:bookmarkStart w:id="5" w:name="_Toc167865902"/>
      <w:bookmarkStart w:id="6" w:name="_Toc169316235"/>
      <w:r w:rsidRPr="00935E4A">
        <w:rPr>
          <w:rFonts w:asciiTheme="minorEastAsia" w:eastAsiaTheme="minorEastAsia" w:hAnsiTheme="minorEastAsia" w:hint="eastAsia"/>
          <w:b/>
          <w:bCs/>
          <w:kern w:val="0"/>
          <w:sz w:val="24"/>
          <w:szCs w:val="24"/>
        </w:rPr>
        <w:t>天津市区至滨海新区快速轨道交通工程安检服务委托合同</w:t>
      </w:r>
    </w:p>
    <w:p w:rsidR="00AC79D8" w:rsidRPr="00935E4A" w:rsidRDefault="00AC79D8" w:rsidP="00AC79D8">
      <w:pPr>
        <w:pStyle w:val="23"/>
        <w:snapToGrid w:val="0"/>
        <w:spacing w:line="360" w:lineRule="auto"/>
        <w:jc w:val="center"/>
        <w:rPr>
          <w:rFonts w:asciiTheme="minorEastAsia" w:eastAsiaTheme="minorEastAsia" w:hAnsiTheme="minorEastAsia" w:hint="eastAsia"/>
          <w:sz w:val="24"/>
          <w:szCs w:val="24"/>
        </w:rPr>
      </w:pPr>
    </w:p>
    <w:p w:rsidR="00AC79D8" w:rsidRPr="00935E4A" w:rsidRDefault="00AC79D8" w:rsidP="00AC79D8">
      <w:pPr>
        <w:widowControl/>
        <w:snapToGrid w:val="0"/>
        <w:spacing w:after="84" w:line="360" w:lineRule="auto"/>
        <w:jc w:val="lef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委托方：</w:t>
      </w:r>
      <w:r w:rsidRPr="00935E4A">
        <w:rPr>
          <w:rFonts w:asciiTheme="minorEastAsia" w:eastAsiaTheme="minorEastAsia" w:hAnsiTheme="minorEastAsia" w:hint="eastAsia"/>
          <w:bCs/>
          <w:sz w:val="24"/>
          <w:szCs w:val="24"/>
          <w:u w:val="single"/>
        </w:rPr>
        <w:t xml:space="preserve">  </w:t>
      </w:r>
      <w:r w:rsidRPr="00935E4A">
        <w:rPr>
          <w:rFonts w:asciiTheme="minorEastAsia" w:eastAsiaTheme="minorEastAsia" w:hAnsiTheme="minorEastAsia"/>
          <w:sz w:val="24"/>
          <w:szCs w:val="24"/>
          <w:u w:val="single"/>
        </w:rPr>
        <w:t>天津滨海快速交通发展有限公司</w:t>
      </w:r>
      <w:r w:rsidRPr="00935E4A">
        <w:rPr>
          <w:rFonts w:asciiTheme="minorEastAsia" w:eastAsiaTheme="minorEastAsia" w:hAnsiTheme="minorEastAsia" w:hint="eastAsia"/>
          <w:bCs/>
          <w:sz w:val="24"/>
          <w:szCs w:val="24"/>
          <w:u w:val="single"/>
        </w:rPr>
        <w:t xml:space="preserve">  </w:t>
      </w:r>
      <w:r w:rsidRPr="00935E4A">
        <w:rPr>
          <w:rFonts w:asciiTheme="minorEastAsia" w:eastAsiaTheme="minorEastAsia" w:hAnsiTheme="minorEastAsia" w:hint="eastAsia"/>
          <w:bCs/>
          <w:sz w:val="24"/>
          <w:szCs w:val="24"/>
        </w:rPr>
        <w:t>（以下简称甲方）</w:t>
      </w:r>
    </w:p>
    <w:p w:rsidR="00AC79D8" w:rsidRPr="00935E4A" w:rsidRDefault="00AC79D8" w:rsidP="00AC79D8">
      <w:pPr>
        <w:widowControl/>
        <w:snapToGrid w:val="0"/>
        <w:spacing w:after="84" w:line="360" w:lineRule="auto"/>
        <w:jc w:val="lef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受托方：</w:t>
      </w:r>
      <w:r w:rsidRPr="00935E4A">
        <w:rPr>
          <w:rFonts w:asciiTheme="minorEastAsia" w:eastAsiaTheme="minorEastAsia" w:hAnsiTheme="minorEastAsia" w:hint="eastAsia"/>
          <w:bCs/>
          <w:sz w:val="24"/>
          <w:szCs w:val="24"/>
          <w:u w:val="single"/>
        </w:rPr>
        <w:t xml:space="preserve">                               </w:t>
      </w:r>
      <w:r w:rsidRPr="00935E4A">
        <w:rPr>
          <w:rFonts w:asciiTheme="minorEastAsia" w:eastAsiaTheme="minorEastAsia" w:hAnsiTheme="minorEastAsia" w:hint="eastAsia"/>
          <w:bCs/>
          <w:sz w:val="24"/>
          <w:szCs w:val="24"/>
        </w:rPr>
        <w:t>（以下简称乙方）</w:t>
      </w:r>
    </w:p>
    <w:p w:rsidR="00AC79D8" w:rsidRPr="00935E4A" w:rsidRDefault="00AC79D8" w:rsidP="00AC79D8">
      <w:pPr>
        <w:widowControl/>
        <w:snapToGrid w:val="0"/>
        <w:spacing w:after="84" w:line="360" w:lineRule="auto"/>
        <w:jc w:val="left"/>
        <w:rPr>
          <w:rFonts w:asciiTheme="minorEastAsia" w:eastAsiaTheme="minorEastAsia" w:hAnsiTheme="minorEastAsia" w:hint="eastAsia"/>
          <w:bCs/>
          <w:sz w:val="24"/>
          <w:szCs w:val="24"/>
        </w:rPr>
      </w:pPr>
    </w:p>
    <w:p w:rsidR="00AC79D8" w:rsidRPr="00935E4A" w:rsidRDefault="00AC79D8" w:rsidP="00AC79D8">
      <w:pPr>
        <w:snapToGrid w:val="0"/>
        <w:spacing w:line="360" w:lineRule="auto"/>
        <w:ind w:firstLineChars="250" w:firstLine="600"/>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根据《中华人民共和国合同法》及其他相关法律法规的规定，甲、乙双方在平等、自愿、协商一致基础上就乙方向甲方提供安保服务事宜签订如下合同，以资共同遵守：</w:t>
      </w:r>
    </w:p>
    <w:p w:rsidR="00AC79D8" w:rsidRPr="00935E4A" w:rsidRDefault="00AC79D8" w:rsidP="00AC79D8">
      <w:pPr>
        <w:widowControl/>
        <w:snapToGrid w:val="0"/>
        <w:spacing w:after="84" w:line="360" w:lineRule="auto"/>
        <w:jc w:val="center"/>
        <w:rPr>
          <w:rFonts w:asciiTheme="minorEastAsia" w:eastAsiaTheme="minorEastAsia" w:hAnsiTheme="minorEastAsia" w:hint="eastAsia"/>
          <w:sz w:val="24"/>
          <w:szCs w:val="24"/>
        </w:rPr>
      </w:pPr>
    </w:p>
    <w:p w:rsidR="00AC79D8" w:rsidRPr="00935E4A" w:rsidRDefault="00AC79D8" w:rsidP="00AC79D8">
      <w:pPr>
        <w:widowControl/>
        <w:snapToGrid w:val="0"/>
        <w:spacing w:after="84" w:line="360" w:lineRule="auto"/>
        <w:jc w:val="center"/>
        <w:rPr>
          <w:rFonts w:asciiTheme="minorEastAsia" w:eastAsiaTheme="minorEastAsia" w:hAnsiTheme="minorEastAsia" w:hint="eastAsia"/>
          <w:b/>
          <w:bCs/>
          <w:sz w:val="24"/>
          <w:szCs w:val="24"/>
        </w:rPr>
      </w:pPr>
      <w:r w:rsidRPr="00935E4A">
        <w:rPr>
          <w:rFonts w:asciiTheme="minorEastAsia" w:eastAsiaTheme="minorEastAsia" w:hAnsiTheme="minorEastAsia" w:hint="eastAsia"/>
          <w:b/>
          <w:bCs/>
          <w:sz w:val="24"/>
          <w:szCs w:val="24"/>
        </w:rPr>
        <w:t>第一章  服务内容</w:t>
      </w:r>
    </w:p>
    <w:p w:rsidR="00AC79D8" w:rsidRPr="00935E4A" w:rsidRDefault="00AC79D8" w:rsidP="00AC79D8">
      <w:pPr>
        <w:snapToGrid w:val="0"/>
        <w:spacing w:line="360" w:lineRule="auto"/>
        <w:ind w:firstLineChars="200" w:firstLine="480"/>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1. 甲方委托乙方为</w:t>
      </w:r>
      <w:r w:rsidRPr="00935E4A">
        <w:rPr>
          <w:rFonts w:asciiTheme="minorEastAsia" w:eastAsiaTheme="minorEastAsia" w:hAnsiTheme="minorEastAsia"/>
          <w:sz w:val="24"/>
          <w:szCs w:val="24"/>
          <w:u w:val="single"/>
        </w:rPr>
        <w:t>天津市区至滨海新区快速轨道交通工程</w:t>
      </w:r>
      <w:r w:rsidRPr="00935E4A">
        <w:rPr>
          <w:rFonts w:asciiTheme="minorEastAsia" w:eastAsiaTheme="minorEastAsia" w:hAnsiTheme="minorEastAsia" w:hint="eastAsia"/>
          <w:sz w:val="24"/>
          <w:szCs w:val="24"/>
        </w:rPr>
        <w:t>提</w:t>
      </w:r>
      <w:r w:rsidRPr="00935E4A">
        <w:rPr>
          <w:rFonts w:asciiTheme="minorEastAsia" w:eastAsiaTheme="minorEastAsia" w:hAnsiTheme="minorEastAsia" w:hint="eastAsia"/>
          <w:bCs/>
          <w:sz w:val="24"/>
          <w:szCs w:val="24"/>
        </w:rPr>
        <w:t>供安检服务。</w:t>
      </w:r>
    </w:p>
    <w:p w:rsidR="00AC79D8" w:rsidRPr="00935E4A" w:rsidRDefault="00AC79D8" w:rsidP="00AC79D8">
      <w:pPr>
        <w:snapToGrid w:val="0"/>
        <w:spacing w:line="360" w:lineRule="auto"/>
        <w:ind w:firstLineChars="200" w:firstLine="482"/>
        <w:rPr>
          <w:rFonts w:asciiTheme="minorEastAsia" w:eastAsiaTheme="minorEastAsia" w:hAnsiTheme="minorEastAsia" w:hint="eastAsia"/>
          <w:b/>
          <w:bCs/>
          <w:sz w:val="24"/>
          <w:szCs w:val="24"/>
        </w:rPr>
      </w:pPr>
      <w:r w:rsidRPr="00935E4A">
        <w:rPr>
          <w:rFonts w:asciiTheme="minorEastAsia" w:eastAsiaTheme="minorEastAsia" w:hAnsiTheme="minorEastAsia" w:hint="eastAsia"/>
          <w:b/>
          <w:bCs/>
          <w:sz w:val="24"/>
          <w:szCs w:val="24"/>
        </w:rPr>
        <w:t xml:space="preserve">2. 具体委托服务内容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2.1对进入</w:t>
      </w:r>
      <w:r w:rsidRPr="00935E4A">
        <w:rPr>
          <w:rFonts w:asciiTheme="minorEastAsia" w:eastAsiaTheme="minorEastAsia" w:hAnsiTheme="minorEastAsia" w:hint="eastAsia"/>
          <w:sz w:val="24"/>
          <w:szCs w:val="24"/>
          <w:u w:val="single"/>
        </w:rPr>
        <w:t>天津</w:t>
      </w:r>
      <w:proofErr w:type="gramStart"/>
      <w:r w:rsidRPr="00935E4A">
        <w:rPr>
          <w:rFonts w:asciiTheme="minorEastAsia" w:eastAsiaTheme="minorEastAsia" w:hAnsiTheme="minorEastAsia" w:hint="eastAsia"/>
          <w:sz w:val="24"/>
          <w:szCs w:val="24"/>
          <w:u w:val="single"/>
        </w:rPr>
        <w:t>津</w:t>
      </w:r>
      <w:proofErr w:type="gramEnd"/>
      <w:r w:rsidRPr="00935E4A">
        <w:rPr>
          <w:rFonts w:asciiTheme="minorEastAsia" w:eastAsiaTheme="minorEastAsia" w:hAnsiTheme="minorEastAsia" w:hint="eastAsia"/>
          <w:sz w:val="24"/>
          <w:szCs w:val="24"/>
          <w:u w:val="single"/>
        </w:rPr>
        <w:t>滨轻轨（9号线）</w:t>
      </w:r>
      <w:r w:rsidRPr="00935E4A">
        <w:rPr>
          <w:rFonts w:asciiTheme="minorEastAsia" w:eastAsiaTheme="minorEastAsia" w:hAnsiTheme="minorEastAsia" w:hint="eastAsia"/>
          <w:sz w:val="24"/>
          <w:szCs w:val="24"/>
        </w:rPr>
        <w:t>车站的所有乘客和人员进行安检，做到“逢包必检、逢液必检、逢</w:t>
      </w:r>
      <w:proofErr w:type="gramStart"/>
      <w:r w:rsidRPr="00935E4A">
        <w:rPr>
          <w:rFonts w:asciiTheme="minorEastAsia" w:eastAsiaTheme="minorEastAsia" w:hAnsiTheme="minorEastAsia" w:hint="eastAsia"/>
          <w:sz w:val="24"/>
          <w:szCs w:val="24"/>
        </w:rPr>
        <w:t>疑</w:t>
      </w:r>
      <w:proofErr w:type="gramEnd"/>
      <w:r w:rsidRPr="00935E4A">
        <w:rPr>
          <w:rFonts w:asciiTheme="minorEastAsia" w:eastAsiaTheme="minorEastAsia" w:hAnsiTheme="minorEastAsia" w:hint="eastAsia"/>
          <w:sz w:val="24"/>
          <w:szCs w:val="24"/>
        </w:rPr>
        <w:t>必查”；并通过人力、技术设备等防范手段对人员携带的物品进行安全检查；阻止携带易燃、易爆等各类危险品、违禁品和对安全运营构成潜在威胁的人员进站、乘车，并在职权范围内按规定程序对各类危险品、违禁品进行处理。不接受安检的，安检员有权拒绝其进入天津</w:t>
      </w:r>
      <w:proofErr w:type="gramStart"/>
      <w:r w:rsidRPr="00935E4A">
        <w:rPr>
          <w:rFonts w:asciiTheme="minorEastAsia" w:eastAsiaTheme="minorEastAsia" w:hAnsiTheme="minorEastAsia" w:hint="eastAsia"/>
          <w:sz w:val="24"/>
          <w:szCs w:val="24"/>
        </w:rPr>
        <w:t>津</w:t>
      </w:r>
      <w:proofErr w:type="gramEnd"/>
      <w:r w:rsidRPr="00935E4A">
        <w:rPr>
          <w:rFonts w:asciiTheme="minorEastAsia" w:eastAsiaTheme="minorEastAsia" w:hAnsiTheme="minorEastAsia" w:hint="eastAsia"/>
          <w:sz w:val="24"/>
          <w:szCs w:val="24"/>
        </w:rPr>
        <w:t>滨轻轨（9号线）车站。</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2.2对超过安检职责权限的，报告公安机关进行处理并予以积极配合。</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2.3经甲方同意，在安全检查点进行各种形式的自觉接受安检、维护公共安全等宣传。</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2.4安检设备的日常清洁、一般性使用维护。</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2.5突发情况下，协助车站开展现场的应急处置工作。</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2.6甲方临时交办的安检任务。</w:t>
      </w: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3.安全检查的主要服务地点</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3.1</w:t>
      </w:r>
      <w:r w:rsidRPr="00935E4A">
        <w:rPr>
          <w:rFonts w:asciiTheme="minorEastAsia" w:eastAsiaTheme="minorEastAsia" w:hAnsiTheme="minorEastAsia" w:hint="eastAsia"/>
          <w:sz w:val="24"/>
          <w:szCs w:val="24"/>
          <w:u w:val="single"/>
        </w:rPr>
        <w:t>天津</w:t>
      </w:r>
      <w:proofErr w:type="gramStart"/>
      <w:r w:rsidRPr="00935E4A">
        <w:rPr>
          <w:rFonts w:asciiTheme="minorEastAsia" w:eastAsiaTheme="minorEastAsia" w:hAnsiTheme="minorEastAsia" w:hint="eastAsia"/>
          <w:sz w:val="24"/>
          <w:szCs w:val="24"/>
          <w:u w:val="single"/>
        </w:rPr>
        <w:t>津</w:t>
      </w:r>
      <w:proofErr w:type="gramEnd"/>
      <w:r w:rsidRPr="00935E4A">
        <w:rPr>
          <w:rFonts w:asciiTheme="minorEastAsia" w:eastAsiaTheme="minorEastAsia" w:hAnsiTheme="minorEastAsia" w:hint="eastAsia"/>
          <w:sz w:val="24"/>
          <w:szCs w:val="24"/>
          <w:u w:val="single"/>
        </w:rPr>
        <w:t>滨轻轨（9号线）20个车站</w:t>
      </w:r>
      <w:r w:rsidRPr="00935E4A">
        <w:rPr>
          <w:rFonts w:asciiTheme="minorEastAsia" w:eastAsiaTheme="minorEastAsia" w:hAnsiTheme="minorEastAsia" w:hint="eastAsia"/>
          <w:sz w:val="24"/>
          <w:szCs w:val="24"/>
        </w:rPr>
        <w:t>安检服务点计划配置表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
        <w:gridCol w:w="1946"/>
        <w:gridCol w:w="1817"/>
        <w:gridCol w:w="2833"/>
      </w:tblGrid>
      <w:tr w:rsidR="00AC79D8" w:rsidRPr="00935E4A" w:rsidTr="005C7B13">
        <w:trPr>
          <w:trHeight w:val="375"/>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序号</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车站名称</w:t>
            </w:r>
          </w:p>
        </w:tc>
        <w:tc>
          <w:tcPr>
            <w:tcW w:w="1817"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安检点数量</w:t>
            </w:r>
          </w:p>
        </w:tc>
        <w:tc>
          <w:tcPr>
            <w:tcW w:w="2833"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备注</w:t>
            </w:r>
          </w:p>
        </w:tc>
      </w:tr>
      <w:tr w:rsidR="00AC79D8" w:rsidRPr="00935E4A" w:rsidTr="005C7B13">
        <w:trPr>
          <w:trHeight w:val="467"/>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东丽开发区站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2</w:t>
            </w:r>
          </w:p>
        </w:tc>
        <w:tc>
          <w:tcPr>
            <w:tcW w:w="2833" w:type="dxa"/>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第一批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lastRenderedPageBreak/>
              <w:t>2</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泰达站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2</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第一批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3</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会展中心站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3</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第一批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4</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大王庄站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2</w:t>
            </w:r>
          </w:p>
        </w:tc>
        <w:tc>
          <w:tcPr>
            <w:tcW w:w="2833" w:type="dxa"/>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第二批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5</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十一经路站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2</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第二批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6</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proofErr w:type="gramStart"/>
            <w:r w:rsidRPr="00935E4A">
              <w:rPr>
                <w:rFonts w:asciiTheme="minorEastAsia" w:eastAsiaTheme="minorEastAsia" w:hAnsiTheme="minorEastAsia" w:hint="eastAsia"/>
                <w:sz w:val="24"/>
                <w:szCs w:val="24"/>
              </w:rPr>
              <w:t>直沽站</w:t>
            </w:r>
            <w:proofErr w:type="gramEnd"/>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2</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第二批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7</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东兴路站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2</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第二批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8</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中山门站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3</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第二批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9</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军粮城站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2</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第二批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10</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塘沽站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4</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第二批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11</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市民广场站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3</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第二批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12</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天津站</w:t>
            </w:r>
          </w:p>
        </w:tc>
        <w:tc>
          <w:tcPr>
            <w:tcW w:w="1817"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3</w:t>
            </w:r>
          </w:p>
        </w:tc>
        <w:tc>
          <w:tcPr>
            <w:tcW w:w="2833"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第三批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13</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一号桥站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3</w:t>
            </w:r>
          </w:p>
        </w:tc>
        <w:tc>
          <w:tcPr>
            <w:tcW w:w="2833" w:type="dxa"/>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第三批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14</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二号桥站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3</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第三批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15</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新立站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2</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第三批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16</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小东庄站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2</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第三批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17</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钢管公司站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2</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第三批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18</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胡家园站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2</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第三批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19</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东海路站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2</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第三批</w:t>
            </w:r>
          </w:p>
        </w:tc>
      </w:tr>
      <w:tr w:rsidR="00AC79D8" w:rsidRPr="00935E4A" w:rsidTr="005C7B13">
        <w:trPr>
          <w:jc w:val="center"/>
        </w:trPr>
        <w:tc>
          <w:tcPr>
            <w:tcW w:w="796"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20</w:t>
            </w:r>
          </w:p>
        </w:tc>
        <w:tc>
          <w:tcPr>
            <w:tcW w:w="1946" w:type="dxa"/>
            <w:vAlign w:val="center"/>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张贵庄站</w:t>
            </w:r>
          </w:p>
        </w:tc>
        <w:tc>
          <w:tcPr>
            <w:tcW w:w="1817"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4</w:t>
            </w:r>
          </w:p>
        </w:tc>
        <w:tc>
          <w:tcPr>
            <w:tcW w:w="2833" w:type="dxa"/>
          </w:tcPr>
          <w:p w:rsidR="00AC79D8" w:rsidRPr="00935E4A" w:rsidRDefault="00AC79D8" w:rsidP="005C7B13">
            <w:pPr>
              <w:spacing w:line="520" w:lineRule="exact"/>
              <w:jc w:val="center"/>
              <w:rPr>
                <w:rFonts w:asciiTheme="minorEastAsia" w:eastAsiaTheme="minorEastAsia" w:hAnsiTheme="minorEastAsia"/>
                <w:sz w:val="24"/>
                <w:szCs w:val="24"/>
              </w:rPr>
            </w:pPr>
            <w:r w:rsidRPr="00935E4A">
              <w:rPr>
                <w:rFonts w:asciiTheme="minorEastAsia" w:eastAsiaTheme="minorEastAsia" w:hAnsiTheme="minorEastAsia" w:hint="eastAsia"/>
                <w:sz w:val="24"/>
                <w:szCs w:val="24"/>
              </w:rPr>
              <w:t>第三批</w:t>
            </w:r>
          </w:p>
        </w:tc>
      </w:tr>
      <w:tr w:rsidR="00AC79D8" w:rsidRPr="00935E4A" w:rsidTr="005C7B13">
        <w:trPr>
          <w:jc w:val="center"/>
        </w:trPr>
        <w:tc>
          <w:tcPr>
            <w:tcW w:w="2742" w:type="dxa"/>
            <w:gridSpan w:val="2"/>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合计</w:t>
            </w:r>
          </w:p>
        </w:tc>
        <w:tc>
          <w:tcPr>
            <w:tcW w:w="1817"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50</w:t>
            </w:r>
          </w:p>
        </w:tc>
        <w:tc>
          <w:tcPr>
            <w:tcW w:w="2833" w:type="dxa"/>
            <w:vAlign w:val="center"/>
          </w:tcPr>
          <w:p w:rsidR="00AC79D8" w:rsidRPr="00935E4A" w:rsidRDefault="00AC79D8" w:rsidP="005C7B13">
            <w:pPr>
              <w:spacing w:line="520" w:lineRule="exact"/>
              <w:jc w:val="center"/>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w:t>
            </w:r>
          </w:p>
        </w:tc>
      </w:tr>
    </w:tbl>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3.2由于本次招标所涵盖的津滨轻轨（9号线）将根据工作的需求分批外委，故各车站安检服务需求的人员数量和派驻时间有所不同，甲方将提前以书面通知的形式告知乙方本阶段需要的安检服务人员数量及派驻时间。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jc w:val="center"/>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第二章 安检服务要求</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4. 服务总要求</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lastRenderedPageBreak/>
        <w:t>4.1乙方必须亲自履行合同义务，未经甲方书面同意，乙方不得将合同项下全部或部分义务转委托他人。</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4.2乙方应独立完成安检业务，接受甲方的监督，按甲方及市公安机关的要求，认真组织、严密实施安检工作，维护轨道交通公共秩序。</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4.3乙方提供的安检服务人员在服务期内只能与中标方签订劳动合同。</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4.4乙方必须严格遵守中华人民共和国国务院令第564号《保安服务管理条例》、天津市政府令等相关法律法规，并遵守招标方的各项管理制度。</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4.5乙方应在甲方要求的时间内筹备</w:t>
      </w:r>
      <w:proofErr w:type="gramStart"/>
      <w:r w:rsidRPr="00935E4A">
        <w:rPr>
          <w:rFonts w:asciiTheme="minorEastAsia" w:eastAsiaTheme="minorEastAsia" w:hAnsiTheme="minorEastAsia" w:hint="eastAsia"/>
          <w:sz w:val="24"/>
          <w:szCs w:val="24"/>
        </w:rPr>
        <w:t>齐符合</w:t>
      </w:r>
      <w:proofErr w:type="gramEnd"/>
      <w:r w:rsidRPr="00935E4A">
        <w:rPr>
          <w:rFonts w:asciiTheme="minorEastAsia" w:eastAsiaTheme="minorEastAsia" w:hAnsiTheme="minorEastAsia" w:hint="eastAsia"/>
          <w:sz w:val="24"/>
          <w:szCs w:val="24"/>
        </w:rPr>
        <w:t>甲方相关要求的安检服务人员，并按照本项目要求进行培训，取得资格证明后方能上岗。</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4.6乙方应在甲方所要求的时间、区段完成安检员的进驻工作。</w:t>
      </w: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5. 安检人员基本要求</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5.1年龄18至35周岁；</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5.2高中、中专（职高、技校）以上学历；</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5.3普通话流利；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5.4身体健康，身高：男1.70米以上(赤足)、女身高1.60以上（赤足）。体重：男60—80kg、女40—65kg，身体匀称、五官端正、双眼裸视 1.0以上、无纹身、无O型腿、无口吃；</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5.5全员每年由乙方组织专业医疗机构进行一次身体健康状态检查，并出示检查证明（费用由乙方负责），不合格者不能从事安检相关工作。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5.6无违法、犯罪及其他不良记录；</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5.7上岗人员需持有安检相关从业资格证明。</w:t>
      </w: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6. 服务人员构成要求</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6.1乙方优先考虑具有天津市户口人员。</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6.2乙方优先考虑从安检学校毕业的人员。</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6.3女性安检员的数量不超过安检员总人数的50%。</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6.4有安检工作经验的安检员数量占安检员总人数的20%以上，且首批到岗人员必须保证为有安检工作经验的安检员。</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6.5乙方对安检人员应聘、录用、离职等管理档案规范，手续齐全，相应资料必须报甲方相关部门备案，禁止离职安检人员进入天津</w:t>
      </w:r>
      <w:proofErr w:type="gramStart"/>
      <w:r w:rsidRPr="00935E4A">
        <w:rPr>
          <w:rFonts w:asciiTheme="minorEastAsia" w:eastAsiaTheme="minorEastAsia" w:hAnsiTheme="minorEastAsia" w:hint="eastAsia"/>
          <w:sz w:val="24"/>
          <w:szCs w:val="24"/>
        </w:rPr>
        <w:t>津</w:t>
      </w:r>
      <w:proofErr w:type="gramEnd"/>
      <w:r w:rsidRPr="00935E4A">
        <w:rPr>
          <w:rFonts w:asciiTheme="minorEastAsia" w:eastAsiaTheme="minorEastAsia" w:hAnsiTheme="minorEastAsia" w:hint="eastAsia"/>
          <w:sz w:val="24"/>
          <w:szCs w:val="24"/>
        </w:rPr>
        <w:t>滨轻轨（9号线）非公共区域。</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lastRenderedPageBreak/>
        <w:t>6.6乙方的预备人员不得低于本项目安检员计划需求总数的5%，安检预备人员用于重点车站、高峰时段、当日服务时间延长、以及甲方要求的其它特殊情况下对车站安检力量的加强，以及用于乙方安检员休假、病假等安排的岗位顶替。</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6.7乙方安检员预备率不在安检员配置数量之中，费用由安检服务公司自行解决。</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6.8本次安检服务要求乙方必须设置天津地区轨道安检分支机构。该分支机构负责人员必须常驻天津，对本项目进行专职管理；在天津市区至滨海新区快速轨道交通工程线路上配置管理人员、安检督查人员（每站区设置2人，共计10人）属于管理人员，不在安检员配置数量之中，相关费用由安检服务公司自行负责。</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6.9乙方分支机构负责人更换，应提前一个月以书面形式通知甲方。</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6.10乙方应在三天内撤换甲方认为不合格的专职管理人员，在24小时内撤换甲方认为不合格的安检人员；被撤换人员未经甲方同意不得再次从事与天津轨道交通安检相关的工作。</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6.11为了达到安检工作标准、服务质量的统一，甲方有权对乙方提供的班长以上职务的专职管理人员进行撤换和岗间调换、调配。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6.12乙方的安检人员必须遵守甲方发布的有关安检人员的行为规范。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6.13甲方可根据变化的客观实际需要，提前 10 </w:t>
      </w:r>
      <w:proofErr w:type="gramStart"/>
      <w:r w:rsidRPr="00935E4A">
        <w:rPr>
          <w:rFonts w:asciiTheme="minorEastAsia" w:eastAsiaTheme="minorEastAsia" w:hAnsiTheme="minorEastAsia" w:hint="eastAsia"/>
          <w:sz w:val="24"/>
          <w:szCs w:val="24"/>
        </w:rPr>
        <w:t>个</w:t>
      </w:r>
      <w:proofErr w:type="gramEnd"/>
      <w:r w:rsidRPr="00935E4A">
        <w:rPr>
          <w:rFonts w:asciiTheme="minorEastAsia" w:eastAsiaTheme="minorEastAsia" w:hAnsiTheme="minorEastAsia" w:hint="eastAsia"/>
          <w:sz w:val="24"/>
          <w:szCs w:val="24"/>
        </w:rPr>
        <w:t xml:space="preserve">日历日通知乙方，在招标合约期限内对服务人数实施增减，月度安检服务费用依照实际人数进行支付。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6.14所有提供服务的安检人员在服务期限内，只直接与乙方签订劳动合约。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6.15乙方须向甲方承诺，定时、足额发放劳务薪酬给安检人员，发放额度与乙方投标文件中的人员薪酬额度相符。每次支付前，由乙方提前5个工作日向甲方提供月度人员出勤值守情况说明。</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6.16乙方的安检人员必须遵守甲方发布的有关安检人员的行为规范。  </w:t>
      </w: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7. 服务时间要求</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7.1安检工作时间应与轨道交通运营时间同步，原则上应与轨道交通站</w:t>
      </w:r>
      <w:proofErr w:type="gramStart"/>
      <w:r w:rsidRPr="00935E4A">
        <w:rPr>
          <w:rFonts w:asciiTheme="minorEastAsia" w:eastAsiaTheme="minorEastAsia" w:hAnsiTheme="minorEastAsia" w:hint="eastAsia"/>
          <w:sz w:val="24"/>
          <w:szCs w:val="24"/>
        </w:rPr>
        <w:t>务</w:t>
      </w:r>
      <w:proofErr w:type="gramEnd"/>
      <w:r w:rsidRPr="00935E4A">
        <w:rPr>
          <w:rFonts w:asciiTheme="minorEastAsia" w:eastAsiaTheme="minorEastAsia" w:hAnsiTheme="minorEastAsia" w:hint="eastAsia"/>
          <w:sz w:val="24"/>
          <w:szCs w:val="24"/>
        </w:rPr>
        <w:t>客运班组倒班同步。运营时段内全时均有安检员在岗。</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7.2安检员平均每周工作不超过四十四小时。</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7.3有特殊要求时，听从甲方统一指挥延长安检工作时间。</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7.4如无意外，安检员连续值机应做好换岗调整，安检人员连续上岗时间不</w:t>
      </w:r>
      <w:r w:rsidRPr="00935E4A">
        <w:rPr>
          <w:rFonts w:asciiTheme="minorEastAsia" w:eastAsiaTheme="minorEastAsia" w:hAnsiTheme="minorEastAsia" w:hint="eastAsia"/>
          <w:sz w:val="24"/>
          <w:szCs w:val="24"/>
        </w:rPr>
        <w:lastRenderedPageBreak/>
        <w:t>得超过8小时。</w:t>
      </w: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8.到岗率要求</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8.1乙方保证按照要求100%到岗率，如出现特殊情况，提前通知甲方，由</w:t>
      </w:r>
      <w:proofErr w:type="gramStart"/>
      <w:r w:rsidRPr="00935E4A">
        <w:rPr>
          <w:rFonts w:asciiTheme="minorEastAsia" w:eastAsiaTheme="minorEastAsia" w:hAnsiTheme="minorEastAsia" w:hint="eastAsia"/>
          <w:sz w:val="24"/>
          <w:szCs w:val="24"/>
        </w:rPr>
        <w:t>乙方派</w:t>
      </w:r>
      <w:proofErr w:type="gramEnd"/>
      <w:r w:rsidRPr="00935E4A">
        <w:rPr>
          <w:rFonts w:asciiTheme="minorEastAsia" w:eastAsiaTheme="minorEastAsia" w:hAnsiTheme="minorEastAsia" w:hint="eastAsia"/>
          <w:sz w:val="24"/>
          <w:szCs w:val="24"/>
        </w:rPr>
        <w:t>具有资质的人员临时顶替。</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8.2乙方岗位调整前通知甲方，经甲方同意后进行岗位调整。</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8.3乙方要制定防止安检员流失的具体方案，并明确相应的应急处置措施。</w:t>
      </w: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9. 培训要求</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9.1安检员个人须持有主管部门颁发的从业资格证书或正规培训机构安检培训合格证书。</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9.2乙方每年对所有安检员至少进行不少于40小时的业务技能专项培训，培训内容为安检相关法律法规、天津轨道交通安检设备操作、安检工作流程、标准、甲方相关规章制度等，甲方有权对培训情况进行不定期审核，审核不合格者不予上岗。</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9.3乙方每月定期对安检员开展轨道交通安全政策及管理制度、安全意识、安全防范等方面的理论及实践教育。</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9.4乙方定期对安检员开展各类预案的培训，并定期组织安全演练，每月不少于一次；根据甲方要求，配合甲方开展有关演练。</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9.5乙方为本合同服务所配备的各级管理人员，其在上岗前应接受轨道交通安全运营相关内容的专项培训，甲方对培训情况进行考核，考核不合格者不予上岗。</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9.6乙方负责安检人员的思想教育、业务培训等日常管理和安检人员违纪问题的处理。乙方须配备专职的思想教育教员，定期开展政治思想教育，保持队伍稳定性。</w:t>
      </w: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 xml:space="preserve">10. 服务质量要求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10.1树立“服务第一，安全至上”的思想，做到“逢包必检、逢液必检、逢</w:t>
      </w:r>
      <w:proofErr w:type="gramStart"/>
      <w:r w:rsidRPr="00935E4A">
        <w:rPr>
          <w:rFonts w:asciiTheme="minorEastAsia" w:eastAsiaTheme="minorEastAsia" w:hAnsiTheme="minorEastAsia" w:hint="eastAsia"/>
          <w:sz w:val="24"/>
          <w:szCs w:val="24"/>
        </w:rPr>
        <w:t>疑</w:t>
      </w:r>
      <w:proofErr w:type="gramEnd"/>
      <w:r w:rsidRPr="00935E4A">
        <w:rPr>
          <w:rFonts w:asciiTheme="minorEastAsia" w:eastAsiaTheme="minorEastAsia" w:hAnsiTheme="minorEastAsia" w:hint="eastAsia"/>
          <w:sz w:val="24"/>
          <w:szCs w:val="24"/>
        </w:rPr>
        <w:t xml:space="preserve">必查”切实维护天津轨道交通的人员和财产安全。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10.2管理坚持原则、缜密严谨；服务以人为本、主动热情；处理问题高度警惕、有理有节；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10.3安检人员仪表整洁，业务操作规范，礼貌待人。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10.4依法履责，文明服务。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lastRenderedPageBreak/>
        <w:t>10.5由于乙方原因导致的枪支弹药、管制器具、易燃易爆等可能影响公共安全的危险品、违禁品，及其他明令禁止的物品进入城市轨道交通设施，引起的人员伤亡、财物损害、违规导致的处罚等，其经济赔偿及法律责任均由乙方承担。</w:t>
      </w: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11. 管理要求</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11.1乙方须在安检服务当地成立分支机构，该机构专职从事轨道交通安检项目管理，并取得当地公安机关审核备案证明。</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11.2乙方应为本合同服务配备分支机构专职负责人及相应比例正副大队长及以上的各级管理人员，并将人员基本信息报甲方备案。</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11.3乙方为本合同服务须成立分级的管理机构，与轨道集团的车站、中心站、公司部门相对应，并征得轨道集团同意。线路上配备10名管理人员，每站每班设安检班长1名。11.4乙方须建立一套完善、全面的管理制度，《安检队员职责要求》、《安检交接班制度》、《例会制度》、《汇报制度》、《安检器械使用管理规定》、《上岗值勤制度》、《处理禁限带物品的程序及规定》、《X光机操作规范》、《手探操作规程》、《液体检查仪操作规程》、《防爆毯、防爆罐操作规程》、《安检工作流程》等规章制度。同时配备车站的预案体系制定安检工作的专项预案，《安检通道拥堵应急预案》、《处理可疑物品预案》、《处理违禁物品预案》、《发生公共卫生事件安检应急预案》、《大客流临时限流方案》等。</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11.5乙方须合理安排安检员上岗，优先考虑统一为安检员提供住宿，住宿条件符合防火人员疏散要求。</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11.6乙方须主动在安检点开展宣传活动，配合安检工作。</w:t>
      </w: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12.服从公安机关的相关管理</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12.1乙方开展的相关工作应接受公安机关的指导，其安检人员应听从公安机关的指挥。</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12.2乙方招录的所有工作人员背景须通过当地公安机关的审核，对于有违法犯罪记录或因其它情况未能通过公安机关审核的一律不得录用。</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12.3乙方在安检工作中遇到超过安检职责权限的情况，应立即报告公安机关进行处理并予以积极配合。</w:t>
      </w: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13. 服装要求</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13.1乙方须保证安检员服装统一</w:t>
      </w:r>
      <w:proofErr w:type="gramStart"/>
      <w:r w:rsidRPr="00935E4A">
        <w:rPr>
          <w:rFonts w:asciiTheme="minorEastAsia" w:eastAsiaTheme="minorEastAsia" w:hAnsiTheme="minorEastAsia" w:hint="eastAsia"/>
          <w:sz w:val="24"/>
          <w:szCs w:val="24"/>
        </w:rPr>
        <w:t>，着</w:t>
      </w:r>
      <w:proofErr w:type="gramEnd"/>
      <w:r w:rsidRPr="00935E4A">
        <w:rPr>
          <w:rFonts w:asciiTheme="minorEastAsia" w:eastAsiaTheme="minorEastAsia" w:hAnsiTheme="minorEastAsia" w:hint="eastAsia"/>
          <w:sz w:val="24"/>
          <w:szCs w:val="24"/>
        </w:rPr>
        <w:t>制式服装上岗，制式服装由甲方指定样式、面料、使用期限等，甲方有权对是否按标准着装向乙方提出异议，并就着</w:t>
      </w:r>
      <w:r w:rsidRPr="00935E4A">
        <w:rPr>
          <w:rFonts w:asciiTheme="minorEastAsia" w:eastAsiaTheme="minorEastAsia" w:hAnsiTheme="minorEastAsia" w:hint="eastAsia"/>
          <w:sz w:val="24"/>
          <w:szCs w:val="24"/>
        </w:rPr>
        <w:lastRenderedPageBreak/>
        <w:t>装问题对乙方进行不高于</w:t>
      </w:r>
      <w:proofErr w:type="gramStart"/>
      <w:r w:rsidRPr="00935E4A">
        <w:rPr>
          <w:rFonts w:asciiTheme="minorEastAsia" w:eastAsiaTheme="minorEastAsia" w:hAnsiTheme="minorEastAsia" w:hint="eastAsia"/>
          <w:sz w:val="24"/>
          <w:szCs w:val="24"/>
        </w:rPr>
        <w:t>当月总</w:t>
      </w:r>
      <w:proofErr w:type="gramEnd"/>
      <w:r w:rsidRPr="00935E4A">
        <w:rPr>
          <w:rFonts w:asciiTheme="minorEastAsia" w:eastAsiaTheme="minorEastAsia" w:hAnsiTheme="minorEastAsia" w:hint="eastAsia"/>
          <w:sz w:val="24"/>
          <w:szCs w:val="24"/>
        </w:rPr>
        <w:t>服务费10%的经济考核。</w:t>
      </w:r>
    </w:p>
    <w:p w:rsidR="00AC79D8" w:rsidRPr="00935E4A" w:rsidRDefault="00AC79D8" w:rsidP="00AC79D8">
      <w:pPr>
        <w:adjustRightInd w:val="0"/>
        <w:snapToGrid w:val="0"/>
        <w:spacing w:line="360" w:lineRule="auto"/>
        <w:ind w:firstLineChars="200" w:firstLine="480"/>
        <w:outlineLvl w:val="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13.2服装种类</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　　1）夏装：男/女短袖衬衣，男/女夏裤。</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　　2）春秋装：男/女长袖衬衣，男/女春秋装。</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　　3）冬季大衣：男/女防寒服。</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　　4）男/女皮单鞋，男/女皮棉鞋。</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　　5）配饰：领带，臂章，肩章，帽子，帽徽。</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13.3服装质量：由招标方指定质量检测机构随机抽样送检服装质量（原则上每批次服装抽送检2件），出具检测报告。检测费用由安检服务公司支付。检测不合格的，服装重做，费用由安检服务公司支付，并承担相应责任。</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jc w:val="center"/>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第三章  合同有效期限</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14.本合同有效期限为一年，自   年 月  日起至  年  月  日止。一年服务期满且经甲方考核通过后，方可续签下一年合同，由乙方继续提供服务。可续签两次。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jc w:val="center"/>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第四章  服务费用</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15. 本合同费用总额暂定为人民币：      元（大写：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16. 月度服务费总额的计算方法（考核及其他扣款项目另算）：</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16.1月度服务费总额=按月服务费总额＋所有单批次按日服务费</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16.2安检人员实际服务月数满一月时，记作按月服务费总额，计算公式如下：</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按月服务费总额＝安检人员人均月度服务费×服务满月的安检人员实际数量</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16.3部分安检人员服务不足一月时，应将服务天数相同的安检人员分批计算，记作单批次按日服务费，计算公式如下：</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单批次按日服务费=（安检人员人均月度服务费/21.75×实际服务天数）×满足该服务天数的安检人员总数</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lastRenderedPageBreak/>
        <w:t>16.4月度服务费总额的计算以乙方实际派驻人员的数量和实际派驻时间为基础。</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16.5安检人员人均月度服务费为：      元/人/月（按中标固定单价）</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bookmarkStart w:id="7" w:name="_GoBack"/>
      <w:r w:rsidRPr="00935E4A">
        <w:rPr>
          <w:rFonts w:asciiTheme="minorEastAsia" w:eastAsiaTheme="minorEastAsia" w:hAnsiTheme="minorEastAsia" w:hint="eastAsia"/>
          <w:sz w:val="24"/>
          <w:szCs w:val="24"/>
        </w:rPr>
        <w:t xml:space="preserve">17. </w:t>
      </w:r>
      <w:r w:rsidRPr="00AC79D8">
        <w:rPr>
          <w:rFonts w:asciiTheme="minorEastAsia" w:eastAsiaTheme="minorEastAsia" w:hAnsiTheme="minorEastAsia" w:hint="eastAsia"/>
          <w:sz w:val="24"/>
          <w:szCs w:val="24"/>
        </w:rPr>
        <w:t>服务费按季度以支票方式支付，每季度第一个月15日前支付上季度服务费，</w:t>
      </w:r>
      <w:r w:rsidRPr="00935E4A">
        <w:rPr>
          <w:rFonts w:asciiTheme="minorEastAsia" w:eastAsiaTheme="minorEastAsia" w:hAnsiTheme="minorEastAsia" w:hint="eastAsia"/>
          <w:sz w:val="24"/>
          <w:szCs w:val="24"/>
        </w:rPr>
        <w:t>支付金额按上述计算方式，以每季提供安检人员的实际人数为准。在乙方</w:t>
      </w:r>
      <w:bookmarkEnd w:id="7"/>
      <w:r w:rsidRPr="00935E4A">
        <w:rPr>
          <w:rFonts w:asciiTheme="minorEastAsia" w:eastAsiaTheme="minorEastAsia" w:hAnsiTheme="minorEastAsia" w:hint="eastAsia"/>
          <w:sz w:val="24"/>
          <w:szCs w:val="24"/>
        </w:rPr>
        <w:t xml:space="preserve">提交当期支付申请并开具全额发票后，甲方每季支付该季安检服务费用的90%，其余10%为质量保证金，根据每季安检服务情况在下一季度中支付。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18. 甲方支付给乙方的费用已包括但不限于安检人员的工资、保险（含基本养老保险、失业保险、医疗保险、工作意外保险，生育保险等）和福利（提供统一食宿或发放住宿及餐饮补贴、节假日及其它慰问花费等）、管理人员工资以及其他各项费用（含置装费、食宿费、餐补费、劳保费、培训费、体检费、各种税费）等。</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jc w:val="center"/>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第五章  安检人员待遇</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20. </w:t>
      </w:r>
      <w:proofErr w:type="gramStart"/>
      <w:r w:rsidRPr="00935E4A">
        <w:rPr>
          <w:rFonts w:asciiTheme="minorEastAsia" w:eastAsiaTheme="minorEastAsia" w:hAnsiTheme="minorEastAsia" w:hint="eastAsia"/>
          <w:sz w:val="24"/>
          <w:szCs w:val="24"/>
        </w:rPr>
        <w:t>无考核</w:t>
      </w:r>
      <w:proofErr w:type="gramEnd"/>
      <w:r w:rsidRPr="00935E4A">
        <w:rPr>
          <w:rFonts w:asciiTheme="minorEastAsia" w:eastAsiaTheme="minorEastAsia" w:hAnsiTheme="minorEastAsia" w:hint="eastAsia"/>
          <w:sz w:val="24"/>
          <w:szCs w:val="24"/>
        </w:rPr>
        <w:t>前提下乙方支付给安检员的最低工资应必须保证安检员每月收入不低于天津市最低工资标准，且不得低于乙方投标文件中承诺的标准。</w:t>
      </w:r>
      <w:proofErr w:type="gramStart"/>
      <w:r w:rsidRPr="00935E4A">
        <w:rPr>
          <w:rFonts w:asciiTheme="minorEastAsia" w:eastAsiaTheme="minorEastAsia" w:hAnsiTheme="minorEastAsia" w:hint="eastAsia"/>
          <w:sz w:val="24"/>
          <w:szCs w:val="24"/>
        </w:rPr>
        <w:t>该工资</w:t>
      </w:r>
      <w:proofErr w:type="gramEnd"/>
      <w:r w:rsidRPr="00935E4A">
        <w:rPr>
          <w:rFonts w:asciiTheme="minorEastAsia" w:eastAsiaTheme="minorEastAsia" w:hAnsiTheme="minorEastAsia" w:hint="eastAsia"/>
          <w:sz w:val="24"/>
          <w:szCs w:val="24"/>
        </w:rPr>
        <w:t>为解决安检人员免费统一吃住并上缴国家规定的社会保险项目后，不含绩效工资、加班费及奖金的实际收入（未提供免费统一吃住的应额外发放住宿及餐饮补贴）。</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21. 乙方应根据安检工作不同岗位、年限、能力等因素，设立工资分级制度。乙方须按月定时、足额发放劳务薪酬给安检人员。</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22. 在服务期内，乙方须每月定时向甲方提供人员薪酬发放明细及相关证明。</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23. 乙方须建立安检员奖励制度，对安检员查获重要可疑物、获得正面新闻报道、获得上级领导表扬的情况进行奖励。</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jc w:val="center"/>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第六章  工时制度</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24. 从事安检服务的人员实行符合《中华人民共和国劳动法》及相关法律、法规规定的工时制度，平均每周工作不超过四十四小时。</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jc w:val="center"/>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lastRenderedPageBreak/>
        <w:t>第七章 双方的权利和义务</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25. 甲方的权利和义务</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25.1甲方有权对乙方的工作进行监督管理，检查和具体指导，有权要求乙方调换不适合在甲方工作的安检人员。</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25.2发生以下情况时，按照甲方《安检人员“绩效考核”办法》对乙方的服务费用按比例扣减：缺岗、当班睡觉、在岗聊天、串岗聊天、查没物品未上交、与乘客和工作人员出现纠纷、被投诉、工作时间仪表不整、执岗时打闹、台账填写不清、交接班不清、人为造成设施设备损坏等。凡由甲方查出的上述问题，将对乙方进行考核，由乙方承担相应责任和损失。发生一次由于安检不到位造成的市级及以上部门通报批评或重大负面报道的情况，扣除乙方当月服务结算费总额的5%—10%。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25.3由于乙方原因导致的枪支弹药、管制器具、易燃易爆等可能影响公共安全的危险品、违禁品，及其他明令禁止的物品进入城市轨道交通设施，引起的人员伤亡、财物损害、违规导致的处罚等，其经济赔偿及法律责任均由乙方承担。甲方不承担任何责任。</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25.4甲方尊重安检人员的工作，对安检人员履行职责的行为予以支持、配合；有权要求安检人员协助甲方工作。</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25.5甲方须根据政府部门相关要求及实际需要，提供X光机、</w:t>
      </w:r>
      <w:proofErr w:type="gramStart"/>
      <w:r w:rsidRPr="00935E4A">
        <w:rPr>
          <w:rFonts w:asciiTheme="minorEastAsia" w:eastAsiaTheme="minorEastAsia" w:hAnsiTheme="minorEastAsia" w:hint="eastAsia"/>
          <w:sz w:val="24"/>
          <w:szCs w:val="24"/>
        </w:rPr>
        <w:t>液检仪</w:t>
      </w:r>
      <w:proofErr w:type="gramEnd"/>
      <w:r w:rsidRPr="00935E4A">
        <w:rPr>
          <w:rFonts w:asciiTheme="minorEastAsia" w:eastAsiaTheme="minorEastAsia" w:hAnsiTheme="minorEastAsia" w:hint="eastAsia"/>
          <w:sz w:val="24"/>
          <w:szCs w:val="24"/>
        </w:rPr>
        <w:t xml:space="preserve">等安检设备，提供轨道交通基本运营安全知识培训。 </w:t>
      </w:r>
    </w:p>
    <w:p w:rsidR="00AC79D8" w:rsidRPr="00935E4A" w:rsidRDefault="00AC79D8" w:rsidP="00AC79D8">
      <w:pPr>
        <w:adjustRightInd w:val="0"/>
        <w:snapToGrid w:val="0"/>
        <w:spacing w:line="360" w:lineRule="auto"/>
        <w:ind w:firstLineChars="200" w:firstLine="482"/>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26. 乙方的权利和义务</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26.1乙方对安检服务范围内的不安全隐患，包括甲方确认的安检员的数量难以保证安全防范的情况下，有权向甲方提出改进意见，甲方应根据实际情况认真研究解决。</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26.2乙方为甲方提供服务的人员须遵守甲方规章管理制度。</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26.3安检员正式上岗前，由乙方负责组织为期4周以上的安检基础理论和专业基础知识的培训，安检培训合格并取得上岗资格的人员方可上岗。安检员履行职责期间，发生自身的人身伤害、伤亡、财产损失，以及造成甲方及任何第三方人身、财产损害，均由乙方负责处理并承担经济和道义上的责任，甲方不承担任何责任。</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lastRenderedPageBreak/>
        <w:t>26.4如发生乙方人员罢工、怠工、出勤率不足、不服从甲方统一管理等情况，由此造成的后果由乙方全权承担责任。</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26.5乙方与其聘用的管理人员、安检员及其他人员发生劳动及其他纠纷，均由乙方负责调解和处理并承担全部责任，甲方不承担任何责任。</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26.6乙方应对</w:t>
      </w:r>
      <w:proofErr w:type="gramStart"/>
      <w:r w:rsidRPr="00935E4A">
        <w:rPr>
          <w:rFonts w:asciiTheme="minorEastAsia" w:eastAsiaTheme="minorEastAsia" w:hAnsiTheme="minorEastAsia" w:hint="eastAsia"/>
          <w:sz w:val="24"/>
          <w:szCs w:val="24"/>
        </w:rPr>
        <w:t>其及其</w:t>
      </w:r>
      <w:proofErr w:type="gramEnd"/>
      <w:r w:rsidRPr="00935E4A">
        <w:rPr>
          <w:rFonts w:asciiTheme="minorEastAsia" w:eastAsiaTheme="minorEastAsia" w:hAnsiTheme="minorEastAsia" w:hint="eastAsia"/>
          <w:sz w:val="24"/>
          <w:szCs w:val="24"/>
        </w:rPr>
        <w:t>现场服务人员的人身安全、其设施及物品的损失、损害投保物质财产险、人身意外伤害险、第三者责任险及其他有关的险别。合同存续期即为保险有效期。乙方所投保险别及投保范围需事先取得甲方认可，且甲方应为共同受益人。投保所需的全部保险费均由乙方支付。</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26.7乙方定期向甲方征求意见，不断改进工作，提高服务质量。</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26.8驻站生活设施由乙方自行解决。</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jc w:val="center"/>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第八章 合同的变更、解除、终止</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27. 甲乙双方经协商可以变更本合同。</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28. 一方因不可抗拒的原因不能继续履行合同时，应及时通知对方，由双方根据具体情况确定违约方承担部分责任或全部免责。</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29. 发生以下情况，甲方有权解除合同：</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AC79D8">
        <w:rPr>
          <w:rFonts w:asciiTheme="minorEastAsia" w:eastAsiaTheme="minorEastAsia" w:hAnsiTheme="minorEastAsia" w:hint="eastAsia"/>
          <w:sz w:val="24"/>
          <w:szCs w:val="24"/>
        </w:rPr>
        <w:t>29.1乙方在签订合同一个月内未按合同要求在天津地区设立轨道安检分支机构用于轨道交通安检项目专项管理，或该分支机构未能通过天津市公安机关备案审核，甲方有权解除合同。</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29.2乙方未能履行“第二章 安检服务要求”中各项条款，经协商无果的。</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29.3乙方一年服务期满后，经甲方安检服务企业年度综合评价不合格的。</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29.4发生漏检，影响恶劣，经有关部门责任倒查认定有可能造成严重后果的。</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29.5一年之内被甲方主要负责部门及上级单位、公安机关、新闻媒体等有关部门通报批评3次。</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29.6由于乙方原因导致的枪支弹药、管制器具、易燃易爆等可能影响公共安全的危险品、违禁品，及其他明令禁止的物品进入城市轨道交通设施，引起的人员伤亡、财物损害、违规导致的处罚等，情节严重的。</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29.7三个月内安检员累计流失超过15%的。</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lastRenderedPageBreak/>
        <w:t>29.8乙方因出现重大过失导致合同终止的，三年内不得进入天津市轨道交通安检服务。</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jc w:val="center"/>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第九章  违约责任</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30. 在合同有效期内，任何一方不得擅自单方解除合同，应承担违约责任，向对方支付违约金。违约金额为本合同暂定总额的20 ％。（大写：人民币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31. 甲乙双方如遇有违约情况发生时，应根据实际情况积极进行协商，违约方需向另一方支付最高不超过本合同暂定总额10%的违约金。</w:t>
      </w:r>
    </w:p>
    <w:p w:rsidR="00AC79D8" w:rsidRPr="00935E4A" w:rsidRDefault="00AC79D8" w:rsidP="00AC79D8">
      <w:pPr>
        <w:adjustRightInd w:val="0"/>
        <w:snapToGrid w:val="0"/>
        <w:spacing w:line="360" w:lineRule="auto"/>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jc w:val="center"/>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第十章  争议的解决</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32. 在合同履行中如发生争议，由双方协商解决，协商不成的，提交仲裁委员会仲裁。</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jc w:val="center"/>
        <w:rPr>
          <w:rFonts w:asciiTheme="minorEastAsia" w:eastAsiaTheme="minorEastAsia" w:hAnsiTheme="minorEastAsia" w:hint="eastAsia"/>
          <w:b/>
          <w:sz w:val="24"/>
          <w:szCs w:val="24"/>
        </w:rPr>
      </w:pPr>
      <w:r w:rsidRPr="00935E4A">
        <w:rPr>
          <w:rFonts w:asciiTheme="minorEastAsia" w:eastAsiaTheme="minorEastAsia" w:hAnsiTheme="minorEastAsia" w:hint="eastAsia"/>
          <w:b/>
          <w:sz w:val="24"/>
          <w:szCs w:val="24"/>
        </w:rPr>
        <w:t>第十一章 其它</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33. 本合同未尽事宜，双方可协商后签订补充合同，补充合同与本合同具有同等法律效力。</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34. 本合同执行期间，如遇不可抗力，致使合同无法履行时，双方应按有关法律规定及时协商处理。</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35. 本合同经甲乙双方法定代表人或委托代理人签字并加盖合同专用章（或公章）后生效。</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36. 本合同正本一式六份，正本一式二份，甲乙双方各执一份；副本肆份，甲方执叁份，乙方执一份，具有同等法律效力。</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37. 附件：</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（1）招标文件、投标文件及中标通知书</w:t>
      </w:r>
    </w:p>
    <w:p w:rsidR="00AC79D8" w:rsidRPr="00935E4A" w:rsidRDefault="00AC79D8" w:rsidP="00AC79D8">
      <w:pPr>
        <w:adjustRightInd w:val="0"/>
        <w:snapToGrid w:val="0"/>
        <w:spacing w:line="360" w:lineRule="auto"/>
        <w:ind w:firstLineChars="200" w:firstLine="480"/>
        <w:outlineLvl w:val="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（2）安检服务企业年度综合评价表</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（3）廉洁合同</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lastRenderedPageBreak/>
        <w:t>甲  方：（盖章）                乙  方：（盖章）</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法定代表人：                   法定代表人：</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或委托代理人：                 或委托代理人：</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地址：                         地址：</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负责人：                       负责人：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联系人：                       联系人：</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 xml:space="preserve">联系电话：                     联系电话：   </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传真：                         传真：</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r w:rsidRPr="00935E4A">
        <w:rPr>
          <w:rFonts w:asciiTheme="minorEastAsia" w:eastAsiaTheme="minorEastAsia" w:hAnsiTheme="minorEastAsia" w:hint="eastAsia"/>
          <w:sz w:val="24"/>
          <w:szCs w:val="24"/>
        </w:rPr>
        <w:t>邮编：                         邮编：</w:t>
      </w:r>
    </w:p>
    <w:p w:rsidR="00AC79D8" w:rsidRPr="00935E4A" w:rsidRDefault="00AC79D8" w:rsidP="00AC79D8">
      <w:pPr>
        <w:adjustRightInd w:val="0"/>
        <w:snapToGrid w:val="0"/>
        <w:spacing w:line="360" w:lineRule="auto"/>
        <w:ind w:firstLineChars="200" w:firstLine="480"/>
        <w:rPr>
          <w:rFonts w:asciiTheme="minorEastAsia" w:eastAsiaTheme="minorEastAsia" w:hAnsiTheme="minorEastAsia" w:hint="eastAsia"/>
          <w:sz w:val="24"/>
          <w:szCs w:val="24"/>
        </w:rPr>
      </w:pPr>
    </w:p>
    <w:p w:rsidR="00AC79D8" w:rsidRPr="00935E4A" w:rsidRDefault="00AC79D8" w:rsidP="00AC79D8">
      <w:pPr>
        <w:adjustRightInd w:val="0"/>
        <w:snapToGrid w:val="0"/>
        <w:spacing w:line="360" w:lineRule="auto"/>
        <w:jc w:val="center"/>
        <w:rPr>
          <w:rFonts w:asciiTheme="minorEastAsia" w:eastAsiaTheme="minorEastAsia" w:hAnsiTheme="minorEastAsia" w:hint="eastAsia"/>
          <w:b/>
          <w:bCs/>
          <w:sz w:val="24"/>
          <w:szCs w:val="24"/>
        </w:rPr>
      </w:pPr>
      <w:r w:rsidRPr="00935E4A">
        <w:rPr>
          <w:rFonts w:asciiTheme="minorEastAsia" w:eastAsiaTheme="minorEastAsia" w:hAnsiTheme="minorEastAsia" w:hint="eastAsia"/>
          <w:sz w:val="24"/>
          <w:szCs w:val="24"/>
        </w:rPr>
        <w:t>签订时间：  年    月    日        年    月    日</w:t>
      </w:r>
      <w:r w:rsidRPr="00935E4A">
        <w:rPr>
          <w:rFonts w:asciiTheme="minorEastAsia" w:eastAsiaTheme="minorEastAsia" w:hAnsiTheme="minorEastAsia" w:hint="eastAsia"/>
          <w:bCs/>
          <w:sz w:val="24"/>
          <w:szCs w:val="24"/>
        </w:rPr>
        <w:br w:type="page"/>
      </w:r>
      <w:r w:rsidRPr="00935E4A">
        <w:rPr>
          <w:rFonts w:asciiTheme="minorEastAsia" w:eastAsiaTheme="minorEastAsia" w:hAnsiTheme="minorEastAsia" w:hint="eastAsia"/>
          <w:b/>
          <w:bCs/>
          <w:sz w:val="24"/>
          <w:szCs w:val="24"/>
        </w:rPr>
        <w:lastRenderedPageBreak/>
        <w:t>安检服务企业年度综合评价表</w:t>
      </w:r>
    </w:p>
    <w:p w:rsidR="00AC79D8" w:rsidRPr="00935E4A" w:rsidRDefault="00AC79D8" w:rsidP="00AC79D8">
      <w:pPr>
        <w:spacing w:line="360" w:lineRule="auto"/>
        <w:jc w:val="center"/>
        <w:rPr>
          <w:rFonts w:asciiTheme="minorEastAsia" w:eastAsiaTheme="minorEastAsia" w:hAnsiTheme="minorEastAsia" w:hint="eastAsia"/>
          <w:bCs/>
          <w:sz w:val="24"/>
          <w:szCs w:val="24"/>
        </w:rPr>
      </w:pPr>
    </w:p>
    <w:tbl>
      <w:tblPr>
        <w:tblW w:w="0" w:type="auto"/>
        <w:tblInd w:w="93" w:type="dxa"/>
        <w:tblLayout w:type="fixed"/>
        <w:tblLook w:val="0000" w:firstRow="0" w:lastRow="0" w:firstColumn="0" w:lastColumn="0" w:noHBand="0" w:noVBand="0"/>
      </w:tblPr>
      <w:tblGrid>
        <w:gridCol w:w="645"/>
        <w:gridCol w:w="504"/>
        <w:gridCol w:w="2268"/>
        <w:gridCol w:w="1276"/>
        <w:gridCol w:w="1276"/>
        <w:gridCol w:w="1276"/>
        <w:gridCol w:w="1275"/>
      </w:tblGrid>
      <w:tr w:rsidR="00AC79D8" w:rsidRPr="00935E4A" w:rsidTr="005C7B13">
        <w:tc>
          <w:tcPr>
            <w:tcW w:w="8520" w:type="dxa"/>
            <w:gridSpan w:val="7"/>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 xml:space="preserve">安检服务公司名称：                中心站：                     </w:t>
            </w:r>
          </w:p>
        </w:tc>
      </w:tr>
      <w:tr w:rsidR="00AC79D8" w:rsidRPr="00935E4A" w:rsidTr="005C7B13">
        <w:tc>
          <w:tcPr>
            <w:tcW w:w="645" w:type="dxa"/>
            <w:vMerge w:val="restart"/>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序号</w:t>
            </w:r>
          </w:p>
        </w:tc>
        <w:tc>
          <w:tcPr>
            <w:tcW w:w="2772" w:type="dxa"/>
            <w:gridSpan w:val="2"/>
            <w:vMerge w:val="restart"/>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评估要素</w:t>
            </w:r>
          </w:p>
        </w:tc>
        <w:tc>
          <w:tcPr>
            <w:tcW w:w="5103" w:type="dxa"/>
            <w:gridSpan w:val="4"/>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评估层次</w:t>
            </w:r>
          </w:p>
        </w:tc>
      </w:tr>
      <w:tr w:rsidR="00AC79D8" w:rsidRPr="00935E4A" w:rsidTr="005C7B13">
        <w:tc>
          <w:tcPr>
            <w:tcW w:w="645" w:type="dxa"/>
            <w:vMerge/>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p>
        </w:tc>
        <w:tc>
          <w:tcPr>
            <w:tcW w:w="2772" w:type="dxa"/>
            <w:gridSpan w:val="2"/>
            <w:vMerge/>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10分</w:t>
            </w:r>
          </w:p>
        </w:tc>
        <w:tc>
          <w:tcPr>
            <w:tcW w:w="1276" w:type="dxa"/>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7分</w:t>
            </w:r>
          </w:p>
        </w:tc>
        <w:tc>
          <w:tcPr>
            <w:tcW w:w="1276" w:type="dxa"/>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4分</w:t>
            </w:r>
          </w:p>
        </w:tc>
        <w:tc>
          <w:tcPr>
            <w:tcW w:w="1275" w:type="dxa"/>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0分</w:t>
            </w:r>
          </w:p>
        </w:tc>
      </w:tr>
      <w:tr w:rsidR="00AC79D8" w:rsidRPr="00935E4A" w:rsidTr="005C7B13">
        <w:tc>
          <w:tcPr>
            <w:tcW w:w="645" w:type="dxa"/>
            <w:tcBorders>
              <w:top w:val="single" w:sz="4" w:space="0" w:color="auto"/>
              <w:left w:val="single" w:sz="4" w:space="0" w:color="auto"/>
              <w:bottom w:val="nil"/>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1</w:t>
            </w:r>
          </w:p>
        </w:tc>
        <w:tc>
          <w:tcPr>
            <w:tcW w:w="504" w:type="dxa"/>
            <w:vMerge w:val="restart"/>
            <w:tcBorders>
              <w:top w:val="single" w:sz="4" w:space="0" w:color="auto"/>
              <w:left w:val="single" w:sz="4" w:space="0" w:color="auto"/>
              <w:bottom w:val="single" w:sz="4" w:space="0" w:color="000000"/>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岗</w:t>
            </w:r>
          </w:p>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位</w:t>
            </w:r>
            <w:r w:rsidRPr="00935E4A">
              <w:rPr>
                <w:rFonts w:asciiTheme="minorEastAsia" w:eastAsiaTheme="minorEastAsia" w:hAnsiTheme="minorEastAsia" w:hint="eastAsia"/>
                <w:bCs/>
                <w:sz w:val="24"/>
                <w:szCs w:val="24"/>
              </w:rPr>
              <w:br/>
              <w:t>标</w:t>
            </w:r>
            <w:r w:rsidRPr="00935E4A">
              <w:rPr>
                <w:rFonts w:asciiTheme="minorEastAsia" w:eastAsiaTheme="minorEastAsia" w:hAnsiTheme="minorEastAsia" w:hint="eastAsia"/>
                <w:bCs/>
                <w:sz w:val="24"/>
                <w:szCs w:val="24"/>
              </w:rPr>
              <w:br/>
              <w:t>准</w:t>
            </w:r>
          </w:p>
        </w:tc>
        <w:tc>
          <w:tcPr>
            <w:tcW w:w="2268" w:type="dxa"/>
            <w:tcBorders>
              <w:top w:val="single" w:sz="4" w:space="0" w:color="auto"/>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安检员上岗率</w:t>
            </w:r>
          </w:p>
        </w:tc>
        <w:tc>
          <w:tcPr>
            <w:tcW w:w="1276" w:type="dxa"/>
            <w:tcBorders>
              <w:top w:val="single" w:sz="4" w:space="0" w:color="auto"/>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 xml:space="preserve">100% </w:t>
            </w:r>
          </w:p>
        </w:tc>
        <w:tc>
          <w:tcPr>
            <w:tcW w:w="1276" w:type="dxa"/>
            <w:tcBorders>
              <w:top w:val="single" w:sz="4" w:space="0" w:color="auto"/>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95%以上</w:t>
            </w:r>
          </w:p>
        </w:tc>
        <w:tc>
          <w:tcPr>
            <w:tcW w:w="1276" w:type="dxa"/>
            <w:tcBorders>
              <w:top w:val="single" w:sz="4" w:space="0" w:color="auto"/>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90%—95%</w:t>
            </w:r>
          </w:p>
        </w:tc>
        <w:tc>
          <w:tcPr>
            <w:tcW w:w="1275" w:type="dxa"/>
            <w:tcBorders>
              <w:top w:val="single" w:sz="4" w:space="0" w:color="auto"/>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90%以下</w:t>
            </w:r>
          </w:p>
        </w:tc>
      </w:tr>
      <w:tr w:rsidR="00AC79D8" w:rsidRPr="00935E4A" w:rsidTr="005C7B13">
        <w:tc>
          <w:tcPr>
            <w:tcW w:w="645" w:type="dxa"/>
            <w:tcBorders>
              <w:top w:val="single" w:sz="4" w:space="0" w:color="auto"/>
              <w:left w:val="single" w:sz="4" w:space="0" w:color="auto"/>
              <w:bottom w:val="nil"/>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2</w:t>
            </w:r>
          </w:p>
        </w:tc>
        <w:tc>
          <w:tcPr>
            <w:tcW w:w="504" w:type="dxa"/>
            <w:vMerge/>
            <w:tcBorders>
              <w:top w:val="nil"/>
              <w:left w:val="single" w:sz="4" w:space="0" w:color="auto"/>
              <w:bottom w:val="single" w:sz="4" w:space="0" w:color="000000"/>
              <w:right w:val="single" w:sz="4" w:space="0" w:color="auto"/>
            </w:tcBorders>
            <w:vAlign w:val="center"/>
          </w:tcPr>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p>
        </w:tc>
        <w:tc>
          <w:tcPr>
            <w:tcW w:w="2268"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人员配备符合合同要求</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 xml:space="preserve">100% </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95%以上</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90%—95%</w:t>
            </w:r>
          </w:p>
        </w:tc>
        <w:tc>
          <w:tcPr>
            <w:tcW w:w="1275"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90%以下</w:t>
            </w:r>
          </w:p>
        </w:tc>
      </w:tr>
      <w:tr w:rsidR="00AC79D8" w:rsidRPr="00935E4A" w:rsidTr="005C7B13">
        <w:tc>
          <w:tcPr>
            <w:tcW w:w="645" w:type="dxa"/>
            <w:tcBorders>
              <w:top w:val="single" w:sz="4" w:space="0" w:color="auto"/>
              <w:left w:val="single" w:sz="4" w:space="0" w:color="auto"/>
              <w:bottom w:val="nil"/>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3</w:t>
            </w:r>
          </w:p>
        </w:tc>
        <w:tc>
          <w:tcPr>
            <w:tcW w:w="504" w:type="dxa"/>
            <w:vMerge/>
            <w:tcBorders>
              <w:top w:val="nil"/>
              <w:left w:val="single" w:sz="4" w:space="0" w:color="auto"/>
              <w:bottom w:val="single" w:sz="4" w:space="0" w:color="000000"/>
              <w:right w:val="single" w:sz="4" w:space="0" w:color="auto"/>
            </w:tcBorders>
            <w:vAlign w:val="center"/>
          </w:tcPr>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p>
        </w:tc>
        <w:tc>
          <w:tcPr>
            <w:tcW w:w="2268"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岗位规范达标率</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95%以上</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95%—90%</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89%—85%</w:t>
            </w:r>
          </w:p>
        </w:tc>
        <w:tc>
          <w:tcPr>
            <w:tcW w:w="1275"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85%以下</w:t>
            </w:r>
          </w:p>
        </w:tc>
      </w:tr>
      <w:tr w:rsidR="00AC79D8" w:rsidRPr="00935E4A" w:rsidTr="005C7B13">
        <w:tc>
          <w:tcPr>
            <w:tcW w:w="645" w:type="dxa"/>
            <w:tcBorders>
              <w:top w:val="single" w:sz="4" w:space="0" w:color="auto"/>
              <w:left w:val="single" w:sz="4" w:space="0" w:color="auto"/>
              <w:bottom w:val="nil"/>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4</w:t>
            </w:r>
          </w:p>
        </w:tc>
        <w:tc>
          <w:tcPr>
            <w:tcW w:w="504" w:type="dxa"/>
            <w:vMerge w:val="restart"/>
            <w:tcBorders>
              <w:top w:val="nil"/>
              <w:left w:val="single" w:sz="4" w:space="0" w:color="auto"/>
              <w:bottom w:val="single" w:sz="4" w:space="0" w:color="000000"/>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安</w:t>
            </w:r>
            <w:r w:rsidRPr="00935E4A">
              <w:rPr>
                <w:rFonts w:asciiTheme="minorEastAsia" w:eastAsiaTheme="minorEastAsia" w:hAnsiTheme="minorEastAsia" w:hint="eastAsia"/>
                <w:bCs/>
                <w:sz w:val="24"/>
                <w:szCs w:val="24"/>
              </w:rPr>
              <w:br/>
              <w:t>检</w:t>
            </w:r>
            <w:r w:rsidRPr="00935E4A">
              <w:rPr>
                <w:rFonts w:asciiTheme="minorEastAsia" w:eastAsiaTheme="minorEastAsia" w:hAnsiTheme="minorEastAsia" w:hint="eastAsia"/>
                <w:bCs/>
                <w:sz w:val="24"/>
                <w:szCs w:val="24"/>
              </w:rPr>
              <w:br/>
              <w:t>公</w:t>
            </w:r>
          </w:p>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司</w:t>
            </w:r>
            <w:r w:rsidRPr="00935E4A">
              <w:rPr>
                <w:rFonts w:asciiTheme="minorEastAsia" w:eastAsiaTheme="minorEastAsia" w:hAnsiTheme="minorEastAsia" w:hint="eastAsia"/>
                <w:bCs/>
                <w:sz w:val="24"/>
                <w:szCs w:val="24"/>
              </w:rPr>
              <w:br/>
              <w:t>管</w:t>
            </w:r>
            <w:r w:rsidRPr="00935E4A">
              <w:rPr>
                <w:rFonts w:asciiTheme="minorEastAsia" w:eastAsiaTheme="minorEastAsia" w:hAnsiTheme="minorEastAsia" w:hint="eastAsia"/>
                <w:bCs/>
                <w:sz w:val="24"/>
                <w:szCs w:val="24"/>
              </w:rPr>
              <w:br/>
              <w:t>理</w:t>
            </w:r>
          </w:p>
        </w:tc>
        <w:tc>
          <w:tcPr>
            <w:tcW w:w="2268"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日常教育与管理</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好</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较好</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一般</w:t>
            </w:r>
          </w:p>
        </w:tc>
        <w:tc>
          <w:tcPr>
            <w:tcW w:w="1275"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差</w:t>
            </w:r>
          </w:p>
        </w:tc>
      </w:tr>
      <w:tr w:rsidR="00AC79D8" w:rsidRPr="00935E4A" w:rsidTr="005C7B13">
        <w:tc>
          <w:tcPr>
            <w:tcW w:w="645" w:type="dxa"/>
            <w:tcBorders>
              <w:top w:val="single" w:sz="4" w:space="0" w:color="auto"/>
              <w:left w:val="single" w:sz="4" w:space="0" w:color="auto"/>
              <w:bottom w:val="nil"/>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5</w:t>
            </w:r>
          </w:p>
        </w:tc>
        <w:tc>
          <w:tcPr>
            <w:tcW w:w="504" w:type="dxa"/>
            <w:vMerge/>
            <w:tcBorders>
              <w:top w:val="nil"/>
              <w:left w:val="single" w:sz="4" w:space="0" w:color="auto"/>
              <w:bottom w:val="single" w:sz="4" w:space="0" w:color="000000"/>
              <w:right w:val="single" w:sz="4" w:space="0" w:color="auto"/>
            </w:tcBorders>
            <w:vAlign w:val="center"/>
          </w:tcPr>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p>
        </w:tc>
        <w:tc>
          <w:tcPr>
            <w:tcW w:w="2268"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培训抽考合格率</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95%以上</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94%—90%</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89%—85%</w:t>
            </w:r>
          </w:p>
        </w:tc>
        <w:tc>
          <w:tcPr>
            <w:tcW w:w="1275"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84%以下</w:t>
            </w:r>
          </w:p>
        </w:tc>
      </w:tr>
      <w:tr w:rsidR="00AC79D8" w:rsidRPr="00935E4A" w:rsidTr="005C7B13">
        <w:tc>
          <w:tcPr>
            <w:tcW w:w="645" w:type="dxa"/>
            <w:tcBorders>
              <w:top w:val="single" w:sz="4" w:space="0" w:color="auto"/>
              <w:left w:val="single" w:sz="4" w:space="0" w:color="auto"/>
              <w:bottom w:val="nil"/>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6</w:t>
            </w:r>
          </w:p>
        </w:tc>
        <w:tc>
          <w:tcPr>
            <w:tcW w:w="504" w:type="dxa"/>
            <w:vMerge/>
            <w:tcBorders>
              <w:top w:val="nil"/>
              <w:left w:val="single" w:sz="4" w:space="0" w:color="auto"/>
              <w:bottom w:val="single" w:sz="4" w:space="0" w:color="000000"/>
              <w:right w:val="single" w:sz="4" w:space="0" w:color="auto"/>
            </w:tcBorders>
            <w:vAlign w:val="center"/>
          </w:tcPr>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p>
        </w:tc>
        <w:tc>
          <w:tcPr>
            <w:tcW w:w="2268"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规章制度完善率</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100%</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99%—95%</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94%—90%</w:t>
            </w:r>
          </w:p>
        </w:tc>
        <w:tc>
          <w:tcPr>
            <w:tcW w:w="1275"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89%以下</w:t>
            </w:r>
          </w:p>
        </w:tc>
      </w:tr>
      <w:tr w:rsidR="00AC79D8" w:rsidRPr="00935E4A" w:rsidTr="005C7B13">
        <w:tc>
          <w:tcPr>
            <w:tcW w:w="645" w:type="dxa"/>
            <w:tcBorders>
              <w:top w:val="single" w:sz="4" w:space="0" w:color="auto"/>
              <w:left w:val="single" w:sz="4" w:space="0" w:color="auto"/>
              <w:bottom w:val="nil"/>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7</w:t>
            </w:r>
          </w:p>
        </w:tc>
        <w:tc>
          <w:tcPr>
            <w:tcW w:w="504" w:type="dxa"/>
            <w:vMerge/>
            <w:tcBorders>
              <w:top w:val="nil"/>
              <w:left w:val="single" w:sz="4" w:space="0" w:color="auto"/>
              <w:bottom w:val="single" w:sz="4" w:space="0" w:color="000000"/>
              <w:right w:val="single" w:sz="4" w:space="0" w:color="auto"/>
            </w:tcBorders>
            <w:vAlign w:val="center"/>
          </w:tcPr>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p>
        </w:tc>
        <w:tc>
          <w:tcPr>
            <w:tcW w:w="2268"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安检员累计考核情况</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5次以下</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5—10次</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11—20次</w:t>
            </w:r>
          </w:p>
        </w:tc>
        <w:tc>
          <w:tcPr>
            <w:tcW w:w="1275"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20次以上</w:t>
            </w:r>
          </w:p>
        </w:tc>
      </w:tr>
      <w:tr w:rsidR="00AC79D8" w:rsidRPr="00935E4A" w:rsidTr="005C7B13">
        <w:tc>
          <w:tcPr>
            <w:tcW w:w="645" w:type="dxa"/>
            <w:tcBorders>
              <w:top w:val="single" w:sz="4" w:space="0" w:color="auto"/>
              <w:left w:val="single" w:sz="4" w:space="0" w:color="auto"/>
              <w:bottom w:val="nil"/>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8</w:t>
            </w:r>
          </w:p>
        </w:tc>
        <w:tc>
          <w:tcPr>
            <w:tcW w:w="504" w:type="dxa"/>
            <w:vMerge w:val="restart"/>
            <w:tcBorders>
              <w:top w:val="nil"/>
              <w:left w:val="single" w:sz="4" w:space="0" w:color="auto"/>
              <w:bottom w:val="single" w:sz="4" w:space="0" w:color="000000"/>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后</w:t>
            </w:r>
            <w:r w:rsidRPr="00935E4A">
              <w:rPr>
                <w:rFonts w:asciiTheme="minorEastAsia" w:eastAsiaTheme="minorEastAsia" w:hAnsiTheme="minorEastAsia" w:hint="eastAsia"/>
                <w:bCs/>
                <w:sz w:val="24"/>
                <w:szCs w:val="24"/>
              </w:rPr>
              <w:br/>
              <w:t>勤</w:t>
            </w:r>
            <w:r w:rsidRPr="00935E4A">
              <w:rPr>
                <w:rFonts w:asciiTheme="minorEastAsia" w:eastAsiaTheme="minorEastAsia" w:hAnsiTheme="minorEastAsia" w:hint="eastAsia"/>
                <w:bCs/>
                <w:sz w:val="24"/>
                <w:szCs w:val="24"/>
              </w:rPr>
              <w:br/>
              <w:t>保</w:t>
            </w:r>
            <w:r w:rsidRPr="00935E4A">
              <w:rPr>
                <w:rFonts w:asciiTheme="minorEastAsia" w:eastAsiaTheme="minorEastAsia" w:hAnsiTheme="minorEastAsia" w:hint="eastAsia"/>
                <w:bCs/>
                <w:sz w:val="24"/>
                <w:szCs w:val="24"/>
              </w:rPr>
              <w:br/>
              <w:t>障</w:t>
            </w:r>
          </w:p>
        </w:tc>
        <w:tc>
          <w:tcPr>
            <w:tcW w:w="2268"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工资发放按时按额</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100%到位</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95%到位</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90%到位</w:t>
            </w:r>
          </w:p>
        </w:tc>
        <w:tc>
          <w:tcPr>
            <w:tcW w:w="1275"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90%以下</w:t>
            </w:r>
          </w:p>
        </w:tc>
      </w:tr>
      <w:tr w:rsidR="00AC79D8" w:rsidRPr="00935E4A" w:rsidTr="005C7B13">
        <w:tc>
          <w:tcPr>
            <w:tcW w:w="645" w:type="dxa"/>
            <w:tcBorders>
              <w:top w:val="single" w:sz="4" w:space="0" w:color="auto"/>
              <w:left w:val="single" w:sz="4" w:space="0" w:color="auto"/>
              <w:bottom w:val="nil"/>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9</w:t>
            </w:r>
          </w:p>
        </w:tc>
        <w:tc>
          <w:tcPr>
            <w:tcW w:w="504" w:type="dxa"/>
            <w:vMerge/>
            <w:tcBorders>
              <w:top w:val="nil"/>
              <w:left w:val="single" w:sz="4" w:space="0" w:color="auto"/>
              <w:bottom w:val="single" w:sz="4" w:space="0" w:color="000000"/>
              <w:right w:val="single" w:sz="4" w:space="0" w:color="auto"/>
            </w:tcBorders>
            <w:vAlign w:val="center"/>
          </w:tcPr>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p>
        </w:tc>
        <w:tc>
          <w:tcPr>
            <w:tcW w:w="2268"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安检员对工作条件满意度</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很满意</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比较满意</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一般</w:t>
            </w:r>
          </w:p>
        </w:tc>
        <w:tc>
          <w:tcPr>
            <w:tcW w:w="1275"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不满意</w:t>
            </w:r>
          </w:p>
        </w:tc>
      </w:tr>
      <w:tr w:rsidR="00AC79D8" w:rsidRPr="00935E4A" w:rsidTr="005C7B13">
        <w:tc>
          <w:tcPr>
            <w:tcW w:w="645" w:type="dxa"/>
            <w:tcBorders>
              <w:top w:val="single" w:sz="4" w:space="0" w:color="auto"/>
              <w:left w:val="single" w:sz="4" w:space="0" w:color="auto"/>
              <w:bottom w:val="nil"/>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10</w:t>
            </w:r>
          </w:p>
        </w:tc>
        <w:tc>
          <w:tcPr>
            <w:tcW w:w="504" w:type="dxa"/>
            <w:vMerge/>
            <w:tcBorders>
              <w:top w:val="nil"/>
              <w:left w:val="single" w:sz="4" w:space="0" w:color="auto"/>
              <w:bottom w:val="single" w:sz="4" w:space="0" w:color="000000"/>
              <w:right w:val="single" w:sz="4" w:space="0" w:color="auto"/>
            </w:tcBorders>
            <w:vAlign w:val="center"/>
          </w:tcPr>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p>
        </w:tc>
        <w:tc>
          <w:tcPr>
            <w:tcW w:w="2268"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安检员对食宿的满意度</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很满意</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比较满意</w:t>
            </w:r>
          </w:p>
        </w:tc>
        <w:tc>
          <w:tcPr>
            <w:tcW w:w="1276"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一般</w:t>
            </w:r>
          </w:p>
        </w:tc>
        <w:tc>
          <w:tcPr>
            <w:tcW w:w="1275" w:type="dxa"/>
            <w:tcBorders>
              <w:top w:val="nil"/>
              <w:left w:val="nil"/>
              <w:bottom w:val="single" w:sz="4" w:space="0" w:color="auto"/>
              <w:right w:val="single" w:sz="4" w:space="0" w:color="auto"/>
            </w:tcBorders>
            <w:vAlign w:val="center"/>
          </w:tcPr>
          <w:p w:rsidR="00AC79D8" w:rsidRPr="00935E4A" w:rsidRDefault="00AC79D8" w:rsidP="005C7B13">
            <w:pPr>
              <w:widowControl/>
              <w:spacing w:line="320" w:lineRule="exac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不满意</w:t>
            </w:r>
          </w:p>
        </w:tc>
      </w:tr>
      <w:tr w:rsidR="00AC79D8" w:rsidRPr="00935E4A" w:rsidTr="005C7B13">
        <w:tc>
          <w:tcPr>
            <w:tcW w:w="3417" w:type="dxa"/>
            <w:gridSpan w:val="3"/>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合计分</w:t>
            </w:r>
          </w:p>
        </w:tc>
        <w:tc>
          <w:tcPr>
            <w:tcW w:w="5103" w:type="dxa"/>
            <w:gridSpan w:val="4"/>
            <w:tcBorders>
              <w:top w:val="single" w:sz="4" w:space="0" w:color="auto"/>
              <w:left w:val="nil"/>
              <w:bottom w:val="single" w:sz="4" w:space="0" w:color="auto"/>
              <w:right w:val="single" w:sz="4" w:space="0" w:color="auto"/>
            </w:tcBorders>
            <w:vAlign w:val="center"/>
          </w:tcPr>
          <w:p w:rsidR="00AC79D8" w:rsidRPr="00935E4A" w:rsidRDefault="00AC79D8" w:rsidP="005C7B13">
            <w:pPr>
              <w:widowControl/>
              <w:spacing w:line="320" w:lineRule="exact"/>
              <w:jc w:val="center"/>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 xml:space="preserve">　</w:t>
            </w:r>
          </w:p>
        </w:tc>
      </w:tr>
      <w:tr w:rsidR="00AC79D8" w:rsidRPr="00935E4A" w:rsidTr="005C7B13">
        <w:trPr>
          <w:trHeight w:val="468"/>
        </w:trPr>
        <w:tc>
          <w:tcPr>
            <w:tcW w:w="8520" w:type="dxa"/>
            <w:gridSpan w:val="7"/>
            <w:vMerge w:val="restart"/>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备注:1、评估由甲方组织，时间每半年一次；全年评价为两次评价的平均分。</w:t>
            </w:r>
          </w:p>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 xml:space="preserve">     2、评价主体为中心站、车站安检管理人员和安检员，评价人数不少于10人，安检员不少于5人。</w:t>
            </w:r>
          </w:p>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 xml:space="preserve">     3、综合评估满分100分，结果取各评价人的平均分。</w:t>
            </w:r>
          </w:p>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r w:rsidRPr="00935E4A">
              <w:rPr>
                <w:rFonts w:asciiTheme="minorEastAsia" w:eastAsiaTheme="minorEastAsia" w:hAnsiTheme="minorEastAsia" w:hint="eastAsia"/>
                <w:bCs/>
                <w:sz w:val="24"/>
                <w:szCs w:val="24"/>
              </w:rPr>
              <w:t xml:space="preserve">     4、评价结果只需在每项选项处打“√”。</w:t>
            </w:r>
          </w:p>
        </w:tc>
      </w:tr>
      <w:tr w:rsidR="00AC79D8" w:rsidRPr="00935E4A" w:rsidTr="005C7B13">
        <w:trPr>
          <w:trHeight w:val="468"/>
        </w:trPr>
        <w:tc>
          <w:tcPr>
            <w:tcW w:w="8520" w:type="dxa"/>
            <w:gridSpan w:val="7"/>
            <w:vMerge/>
            <w:tcBorders>
              <w:top w:val="single" w:sz="4" w:space="0" w:color="auto"/>
              <w:left w:val="single" w:sz="4" w:space="0" w:color="auto"/>
              <w:bottom w:val="single" w:sz="4" w:space="0" w:color="auto"/>
              <w:right w:val="single" w:sz="4" w:space="0" w:color="auto"/>
            </w:tcBorders>
            <w:vAlign w:val="center"/>
          </w:tcPr>
          <w:p w:rsidR="00AC79D8" w:rsidRPr="00935E4A" w:rsidRDefault="00AC79D8" w:rsidP="005C7B13">
            <w:pPr>
              <w:widowControl/>
              <w:spacing w:line="320" w:lineRule="exact"/>
              <w:jc w:val="left"/>
              <w:rPr>
                <w:rFonts w:asciiTheme="minorEastAsia" w:eastAsiaTheme="minorEastAsia" w:hAnsiTheme="minorEastAsia" w:hint="eastAsia"/>
                <w:bCs/>
                <w:sz w:val="24"/>
                <w:szCs w:val="24"/>
              </w:rPr>
            </w:pPr>
          </w:p>
        </w:tc>
      </w:tr>
      <w:bookmarkEnd w:id="0"/>
      <w:bookmarkEnd w:id="1"/>
      <w:bookmarkEnd w:id="2"/>
      <w:bookmarkEnd w:id="3"/>
      <w:bookmarkEnd w:id="4"/>
      <w:bookmarkEnd w:id="5"/>
      <w:bookmarkEnd w:id="6"/>
    </w:tbl>
    <w:p w:rsidR="00AC79D8" w:rsidRPr="00935E4A" w:rsidRDefault="00AC79D8" w:rsidP="00AC79D8">
      <w:pPr>
        <w:spacing w:line="360" w:lineRule="auto"/>
        <w:rPr>
          <w:rFonts w:asciiTheme="minorEastAsia" w:eastAsiaTheme="minorEastAsia" w:hAnsiTheme="minorEastAsia" w:hint="eastAsia"/>
          <w:bCs/>
          <w:sz w:val="24"/>
          <w:szCs w:val="24"/>
        </w:rPr>
      </w:pPr>
    </w:p>
    <w:p w:rsidR="00E442CD" w:rsidRPr="00AC79D8" w:rsidRDefault="00E442CD" w:rsidP="00AC79D8"/>
    <w:sectPr w:rsidR="00E442CD" w:rsidRPr="00AC79D8">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98F" w:rsidRDefault="00C9298F">
      <w:r>
        <w:separator/>
      </w:r>
    </w:p>
  </w:endnote>
  <w:endnote w:type="continuationSeparator" w:id="0">
    <w:p w:rsidR="00C9298F" w:rsidRDefault="00C9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Optima">
    <w:altName w:val="Arial"/>
    <w:charset w:val="00"/>
    <w:family w:val="swiss"/>
    <w:pitch w:val="default"/>
    <w:sig w:usb0="00000003" w:usb1="00000000" w:usb2="00000000" w:usb3="00000000" w:csb0="00000001" w:csb1="00000000"/>
  </w:font>
  <w:font w:name="创艺简行楷">
    <w:altName w:val="黑体"/>
    <w:charset w:val="86"/>
    <w:family w:val="auto"/>
    <w:pitch w:val="default"/>
    <w:sig w:usb0="00000001" w:usb1="080E0000" w:usb2="00000010" w:usb3="00000000" w:csb0="00040000" w:csb1="00000000"/>
  </w:font>
  <w:font w:name="&amp;#23435;&amp;#20307;">
    <w:altName w:val="Times New Roman"/>
    <w:charset w:val="00"/>
    <w:family w:val="roman"/>
    <w:pitch w:val="default"/>
    <w:sig w:usb0="00000000" w:usb1="00000000" w:usb2="00000000" w:usb3="00000000" w:csb0="00040001" w:csb1="00000000"/>
  </w:font>
  <w:font w:name="Times New Roman Bold">
    <w:altName w:val="Times New Roman"/>
    <w:panose1 w:val="020208030705050203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全真中明體">
    <w:altName w:val="MingLiU"/>
    <w:charset w:val="88"/>
    <w:family w:val="modern"/>
    <w:pitch w:val="default"/>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新宋体">
    <w:panose1 w:val="02010609030101010101"/>
    <w:charset w:val="86"/>
    <w:family w:val="modern"/>
    <w:pitch w:val="fixed"/>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urier 10 Pitch">
    <w:altName w:val="Lucida Console"/>
    <w:charset w:val="00"/>
    <w:family w:val="modern"/>
    <w:pitch w:val="default"/>
    <w:sig w:usb0="00000003" w:usb1="00000000" w:usb2="00000000" w:usb3="00000000" w:csb0="00000001" w:csb1="00000000"/>
  </w:font>
  <w:font w:name="CG Times">
    <w:altName w:val="Times New Roman"/>
    <w:charset w:val="00"/>
    <w:family w:val="roman"/>
    <w:pitch w:val="default"/>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E1B" w:rsidRDefault="00B03E1B" w:rsidP="00B03E1B">
    <w:pPr>
      <w:pStyle w:val="a9"/>
      <w:jc w:val="center"/>
      <w:rPr>
        <w:sz w:val="20"/>
      </w:rPr>
    </w:pPr>
    <w:r>
      <w:rPr>
        <w:rFonts w:hint="eastAsia"/>
        <w:sz w:val="20"/>
      </w:rPr>
      <w:t>-</w:t>
    </w:r>
    <w:r w:rsidR="00187890">
      <w:rPr>
        <w:rFonts w:hint="eastAsia"/>
        <w:sz w:val="20"/>
      </w:rPr>
      <w:t>4</w:t>
    </w:r>
    <w:r>
      <w:rPr>
        <w:rFonts w:hint="eastAsia"/>
        <w:sz w:val="20"/>
      </w:rPr>
      <w:t>-</w:t>
    </w:r>
    <w:r w:rsidRPr="00B03E1B">
      <w:rPr>
        <w:sz w:val="20"/>
      </w:rPr>
      <w:fldChar w:fldCharType="begin"/>
    </w:r>
    <w:r w:rsidRPr="00B03E1B">
      <w:rPr>
        <w:sz w:val="20"/>
      </w:rPr>
      <w:instrText>PAGE   \* MERGEFORMAT</w:instrText>
    </w:r>
    <w:r w:rsidRPr="00B03E1B">
      <w:rPr>
        <w:sz w:val="20"/>
      </w:rPr>
      <w:fldChar w:fldCharType="separate"/>
    </w:r>
    <w:r w:rsidR="00AC79D8" w:rsidRPr="00AC79D8">
      <w:rPr>
        <w:noProof/>
        <w:sz w:val="20"/>
        <w:lang w:val="zh-CN"/>
      </w:rPr>
      <w:t>1</w:t>
    </w:r>
    <w:r w:rsidRPr="00B03E1B">
      <w:rPr>
        <w:sz w:val="20"/>
      </w:rPr>
      <w:fldChar w:fldCharType="end"/>
    </w:r>
    <w:r>
      <w:rPr>
        <w:rFonts w:hint="eastAsia"/>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98F" w:rsidRDefault="00C9298F">
      <w:r>
        <w:separator/>
      </w:r>
    </w:p>
  </w:footnote>
  <w:footnote w:type="continuationSeparator" w:id="0">
    <w:p w:rsidR="00C9298F" w:rsidRDefault="00C92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623" w:rsidRDefault="00A91C93">
    <w:pPr>
      <w:pStyle w:val="a8"/>
      <w:jc w:val="both"/>
    </w:pPr>
    <w:r>
      <w:rPr>
        <w:rFonts w:hint="eastAsia"/>
      </w:rPr>
      <w:t>招标文件</w:t>
    </w:r>
    <w:r>
      <w:rPr>
        <w:rFonts w:hint="eastAsia"/>
      </w:rPr>
      <w:t xml:space="preserve">                                                                    </w:t>
    </w:r>
    <w:r>
      <w:rPr>
        <w:rFonts w:hint="eastAsia"/>
      </w:rPr>
      <w:t>第</w:t>
    </w:r>
    <w:r w:rsidR="00187890">
      <w:rPr>
        <w:rFonts w:hint="eastAsia"/>
      </w:rPr>
      <w:t>四</w:t>
    </w:r>
    <w:r>
      <w:rPr>
        <w:rFonts w:hint="eastAsia"/>
      </w:rPr>
      <w:t>部分——</w:t>
    </w:r>
    <w:r w:rsidR="00187890">
      <w:rPr>
        <w:rFonts w:hint="eastAsia"/>
      </w:rPr>
      <w:t>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7DF6BF2A"/>
    <w:lvl w:ilvl="0">
      <w:start w:val="1"/>
      <w:numFmt w:val="chineseCountingThousand"/>
      <w:pStyle w:val="1"/>
      <w:lvlText w:val="第%1部分"/>
      <w:legacy w:legacy="1" w:legacySpace="0" w:legacyIndent="0"/>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pStyle w:val="5"/>
      <w:suff w:val="nothing"/>
      <w:lvlText w:val=""/>
      <w:lvlJc w:val="left"/>
    </w:lvl>
    <w:lvl w:ilvl="5">
      <w:start w:val="1"/>
      <w:numFmt w:val="none"/>
      <w:pStyle w:val="6"/>
      <w:suff w:val="nothing"/>
      <w:lvlText w:val=""/>
      <w:lvlJc w:val="left"/>
    </w:lvl>
    <w:lvl w:ilvl="6">
      <w:start w:val="1"/>
      <w:numFmt w:val="none"/>
      <w:pStyle w:val="7"/>
      <w:suff w:val="nothing"/>
      <w:lvlText w:val=""/>
      <w:lvlJc w:val="left"/>
    </w:lvl>
    <w:lvl w:ilvl="7">
      <w:start w:val="1"/>
      <w:numFmt w:val="none"/>
      <w:pStyle w:val="8"/>
      <w:suff w:val="nothing"/>
      <w:lvlText w:val=""/>
      <w:lvlJc w:val="left"/>
    </w:lvl>
    <w:lvl w:ilvl="8">
      <w:start w:val="1"/>
      <w:numFmt w:val="none"/>
      <w:pStyle w:val="9"/>
      <w:suff w:val="nothing"/>
      <w:lvlText w:val=""/>
      <w:lvlJc w:val="left"/>
    </w:lvl>
  </w:abstractNum>
  <w:abstractNum w:abstractNumId="1">
    <w:nsid w:val="00000001"/>
    <w:multiLevelType w:val="multilevel"/>
    <w:tmpl w:val="00000001"/>
    <w:lvl w:ilvl="0">
      <w:start w:val="1"/>
      <w:numFmt w:val="decimal"/>
      <w:lvlText w:val="(%1)"/>
      <w:lvlJc w:val="left"/>
      <w:pPr>
        <w:tabs>
          <w:tab w:val="num" w:pos="454"/>
        </w:tabs>
        <w:ind w:left="700" w:hanging="700"/>
      </w:pPr>
      <w:rPr>
        <w:rFonts w:cs="宋体"/>
        <w:szCs w:val="24"/>
        <w:lang w:bidi="ar-SA"/>
      </w:rPr>
    </w:lvl>
    <w:lvl w:ilvl="1">
      <w:start w:val="1"/>
      <w:numFmt w:val="decimal"/>
      <w:lvlText w:val="%2)"/>
      <w:lvlJc w:val="left"/>
      <w:pPr>
        <w:tabs>
          <w:tab w:val="num" w:pos="1134"/>
        </w:tabs>
        <w:ind w:left="1134" w:hanging="425"/>
      </w:pPr>
    </w:lvl>
    <w:lvl w:ilvl="2">
      <w:start w:val="1"/>
      <w:numFmt w:val="upperLetter"/>
      <w:lvlText w:val="%3."/>
      <w:lvlJc w:val="left"/>
      <w:pPr>
        <w:tabs>
          <w:tab w:val="num" w:pos="1446"/>
        </w:tabs>
        <w:ind w:left="1446" w:hanging="312"/>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0000003"/>
    <w:multiLevelType w:val="multilevel"/>
    <w:tmpl w:val="00000003"/>
    <w:lvl w:ilvl="0">
      <w:start w:val="1"/>
      <w:numFmt w:val="chineseCountingThousand"/>
      <w:suff w:val="nothing"/>
      <w:lvlText w:val="第%1部分"/>
      <w:lvlJc w:val="center"/>
      <w:pPr>
        <w:ind w:left="-288" w:firstLine="288"/>
      </w:pPr>
      <w:rPr>
        <w:sz w:val="28"/>
        <w:szCs w:val="28"/>
      </w:rPr>
    </w:lvl>
    <w:lvl w:ilvl="1">
      <w:start w:val="1"/>
      <w:numFmt w:val="chineseCountingThousand"/>
      <w:suff w:val="nothing"/>
      <w:lvlText w:val="%2、"/>
      <w:lvlJc w:val="left"/>
      <w:pPr>
        <w:ind w:left="254" w:firstLine="0"/>
      </w:pPr>
      <w:rPr>
        <w:rFonts w:ascii="宋体" w:eastAsia="宋体" w:hAnsi="宋体" w:hint="eastAsia"/>
        <w:sz w:val="24"/>
        <w:szCs w:val="24"/>
      </w:rPr>
    </w:lvl>
    <w:lvl w:ilvl="2">
      <w:start w:val="1"/>
      <w:numFmt w:val="chineseCountingThousand"/>
      <w:suff w:val="nothing"/>
      <w:lvlText w:val="(%3)"/>
      <w:lvlJc w:val="left"/>
      <w:pPr>
        <w:ind w:left="0" w:firstLine="0"/>
      </w:pPr>
      <w:rPr>
        <w:rFonts w:ascii="Times New Roman" w:eastAsia="宋体" w:hAnsi="Times New Roman" w:cs="Times New Roman" w:hint="default"/>
        <w:b/>
        <w:i w:val="0"/>
        <w:spacing w:val="0"/>
        <w:w w:val="100"/>
        <w:position w:val="0"/>
        <w:sz w:val="21"/>
        <w:szCs w:val="21"/>
      </w:rPr>
    </w:lvl>
    <w:lvl w:ilvl="3">
      <w:start w:val="1"/>
      <w:numFmt w:val="decimal"/>
      <w:suff w:val="nothing"/>
      <w:lvlText w:val="%4、"/>
      <w:lvlJc w:val="left"/>
      <w:pPr>
        <w:ind w:left="0" w:firstLine="0"/>
      </w:pPr>
    </w:lvl>
    <w:lvl w:ilvl="4">
      <w:start w:val="1"/>
      <w:numFmt w:val="upperLetter"/>
      <w:suff w:val="nothing"/>
      <w:lvlText w:val="%5、"/>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0000000B"/>
    <w:multiLevelType w:val="multilevel"/>
    <w:tmpl w:val="0000000B"/>
    <w:lvl w:ilvl="0">
      <w:start w:val="1"/>
      <w:numFmt w:val="bullet"/>
      <w:lvlText w:val=""/>
      <w:lvlJc w:val="left"/>
      <w:pPr>
        <w:tabs>
          <w:tab w:val="num" w:pos="1140"/>
        </w:tabs>
        <w:ind w:left="1140" w:hanging="420"/>
      </w:pPr>
      <w:rPr>
        <w:rFonts w:ascii="Wingdings" w:hAnsi="Wingdings" w:hint="default"/>
      </w:rPr>
    </w:lvl>
    <w:lvl w:ilvl="1">
      <w:start w:val="1"/>
      <w:numFmt w:val="bullet"/>
      <w:lvlText w:val=""/>
      <w:lvlJc w:val="left"/>
      <w:pPr>
        <w:tabs>
          <w:tab w:val="num" w:pos="1560"/>
        </w:tabs>
        <w:ind w:left="1560" w:hanging="420"/>
      </w:pPr>
      <w:rPr>
        <w:rFonts w:ascii="Wingdings" w:hAnsi="Wingdings" w:hint="default"/>
      </w:rPr>
    </w:lvl>
    <w:lvl w:ilvl="2">
      <w:start w:val="1"/>
      <w:numFmt w:val="bullet"/>
      <w:lvlText w:val=""/>
      <w:lvlJc w:val="left"/>
      <w:pPr>
        <w:tabs>
          <w:tab w:val="num" w:pos="1980"/>
        </w:tabs>
        <w:ind w:left="1980" w:hanging="420"/>
      </w:pPr>
      <w:rPr>
        <w:rFonts w:ascii="Wingdings" w:hAnsi="Wingdings" w:hint="default"/>
      </w:rPr>
    </w:lvl>
    <w:lvl w:ilvl="3">
      <w:start w:val="1"/>
      <w:numFmt w:val="bullet"/>
      <w:lvlText w:val=""/>
      <w:lvlJc w:val="left"/>
      <w:pPr>
        <w:tabs>
          <w:tab w:val="num" w:pos="2400"/>
        </w:tabs>
        <w:ind w:left="2400" w:hanging="420"/>
      </w:pPr>
      <w:rPr>
        <w:rFonts w:ascii="Wingdings" w:hAnsi="Wingdings" w:hint="default"/>
      </w:rPr>
    </w:lvl>
    <w:lvl w:ilvl="4">
      <w:start w:val="1"/>
      <w:numFmt w:val="bullet"/>
      <w:lvlText w:val=""/>
      <w:lvlJc w:val="left"/>
      <w:pPr>
        <w:tabs>
          <w:tab w:val="num" w:pos="2820"/>
        </w:tabs>
        <w:ind w:left="2820" w:hanging="420"/>
      </w:pPr>
      <w:rPr>
        <w:rFonts w:ascii="Wingdings" w:hAnsi="Wingdings" w:hint="default"/>
      </w:rPr>
    </w:lvl>
    <w:lvl w:ilvl="5">
      <w:start w:val="1"/>
      <w:numFmt w:val="bullet"/>
      <w:lvlText w:val=""/>
      <w:lvlJc w:val="left"/>
      <w:pPr>
        <w:tabs>
          <w:tab w:val="num" w:pos="3240"/>
        </w:tabs>
        <w:ind w:left="3240" w:hanging="420"/>
      </w:pPr>
      <w:rPr>
        <w:rFonts w:ascii="Wingdings" w:hAnsi="Wingdings" w:hint="default"/>
      </w:rPr>
    </w:lvl>
    <w:lvl w:ilvl="6">
      <w:start w:val="1"/>
      <w:numFmt w:val="bullet"/>
      <w:lvlText w:val=""/>
      <w:lvlJc w:val="left"/>
      <w:pPr>
        <w:tabs>
          <w:tab w:val="num" w:pos="3660"/>
        </w:tabs>
        <w:ind w:left="3660" w:hanging="420"/>
      </w:pPr>
      <w:rPr>
        <w:rFonts w:ascii="Wingdings" w:hAnsi="Wingdings" w:hint="default"/>
      </w:rPr>
    </w:lvl>
    <w:lvl w:ilvl="7">
      <w:start w:val="1"/>
      <w:numFmt w:val="bullet"/>
      <w:lvlText w:val=""/>
      <w:lvlJc w:val="left"/>
      <w:pPr>
        <w:tabs>
          <w:tab w:val="num" w:pos="4080"/>
        </w:tabs>
        <w:ind w:left="4080" w:hanging="420"/>
      </w:pPr>
      <w:rPr>
        <w:rFonts w:ascii="Wingdings" w:hAnsi="Wingdings" w:hint="default"/>
      </w:rPr>
    </w:lvl>
    <w:lvl w:ilvl="8">
      <w:start w:val="1"/>
      <w:numFmt w:val="bullet"/>
      <w:lvlText w:val=""/>
      <w:lvlJc w:val="left"/>
      <w:pPr>
        <w:tabs>
          <w:tab w:val="num" w:pos="4500"/>
        </w:tabs>
        <w:ind w:left="4500" w:hanging="420"/>
      </w:pPr>
      <w:rPr>
        <w:rFonts w:ascii="Wingdings" w:hAnsi="Wingdings" w:hint="default"/>
      </w:rPr>
    </w:lvl>
  </w:abstractNum>
  <w:abstractNum w:abstractNumId="4">
    <w:nsid w:val="00000010"/>
    <w:multiLevelType w:val="multilevel"/>
    <w:tmpl w:val="00000010"/>
    <w:lvl w:ilvl="0">
      <w:start w:val="1"/>
      <w:numFmt w:val="bullet"/>
      <w:lvlText w:val=""/>
      <w:lvlJc w:val="left"/>
      <w:pPr>
        <w:tabs>
          <w:tab w:val="num" w:pos="1143"/>
        </w:tabs>
        <w:ind w:left="1143" w:hanging="420"/>
      </w:pPr>
      <w:rPr>
        <w:rFonts w:ascii="Wingdings" w:hAnsi="Wingdings" w:hint="default"/>
      </w:rPr>
    </w:lvl>
    <w:lvl w:ilvl="1">
      <w:start w:val="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17"/>
    <w:multiLevelType w:val="multilevel"/>
    <w:tmpl w:val="00000017"/>
    <w:lvl w:ilvl="0">
      <w:start w:val="1"/>
      <w:numFmt w:val="bullet"/>
      <w:lvlText w:val=""/>
      <w:lvlJc w:val="left"/>
      <w:pPr>
        <w:tabs>
          <w:tab w:val="num" w:pos="1031"/>
        </w:tabs>
        <w:ind w:left="1031" w:hanging="420"/>
      </w:pPr>
      <w:rPr>
        <w:rFonts w:ascii="Wingdings" w:hAnsi="Wingdings" w:hint="default"/>
      </w:rPr>
    </w:lvl>
    <w:lvl w:ilvl="1">
      <w:start w:val="1"/>
      <w:numFmt w:val="bullet"/>
      <w:lvlText w:val=""/>
      <w:lvlJc w:val="left"/>
      <w:pPr>
        <w:tabs>
          <w:tab w:val="num" w:pos="1451"/>
        </w:tabs>
        <w:ind w:left="1451" w:hanging="420"/>
      </w:pPr>
      <w:rPr>
        <w:rFonts w:ascii="Wingdings" w:hAnsi="Wingdings" w:hint="default"/>
      </w:rPr>
    </w:lvl>
    <w:lvl w:ilvl="2">
      <w:start w:val="1"/>
      <w:numFmt w:val="bullet"/>
      <w:lvlText w:val=""/>
      <w:lvlJc w:val="left"/>
      <w:pPr>
        <w:tabs>
          <w:tab w:val="num" w:pos="1871"/>
        </w:tabs>
        <w:ind w:left="1871" w:hanging="420"/>
      </w:pPr>
      <w:rPr>
        <w:rFonts w:ascii="Wingdings" w:hAnsi="Wingdings" w:hint="default"/>
      </w:rPr>
    </w:lvl>
    <w:lvl w:ilvl="3">
      <w:start w:val="1"/>
      <w:numFmt w:val="bullet"/>
      <w:lvlText w:val=""/>
      <w:lvlJc w:val="left"/>
      <w:pPr>
        <w:tabs>
          <w:tab w:val="num" w:pos="2291"/>
        </w:tabs>
        <w:ind w:left="2291" w:hanging="420"/>
      </w:pPr>
      <w:rPr>
        <w:rFonts w:ascii="Wingdings" w:hAnsi="Wingdings" w:hint="default"/>
      </w:rPr>
    </w:lvl>
    <w:lvl w:ilvl="4">
      <w:start w:val="1"/>
      <w:numFmt w:val="bullet"/>
      <w:lvlText w:val=""/>
      <w:lvlJc w:val="left"/>
      <w:pPr>
        <w:tabs>
          <w:tab w:val="num" w:pos="2711"/>
        </w:tabs>
        <w:ind w:left="2711" w:hanging="420"/>
      </w:pPr>
      <w:rPr>
        <w:rFonts w:ascii="Wingdings" w:hAnsi="Wingdings" w:hint="default"/>
      </w:rPr>
    </w:lvl>
    <w:lvl w:ilvl="5">
      <w:start w:val="1"/>
      <w:numFmt w:val="bullet"/>
      <w:lvlText w:val=""/>
      <w:lvlJc w:val="left"/>
      <w:pPr>
        <w:tabs>
          <w:tab w:val="num" w:pos="3131"/>
        </w:tabs>
        <w:ind w:left="3131" w:hanging="420"/>
      </w:pPr>
      <w:rPr>
        <w:rFonts w:ascii="Wingdings" w:hAnsi="Wingdings" w:hint="default"/>
      </w:rPr>
    </w:lvl>
    <w:lvl w:ilvl="6">
      <w:start w:val="1"/>
      <w:numFmt w:val="bullet"/>
      <w:lvlText w:val=""/>
      <w:lvlJc w:val="left"/>
      <w:pPr>
        <w:tabs>
          <w:tab w:val="num" w:pos="3551"/>
        </w:tabs>
        <w:ind w:left="3551" w:hanging="420"/>
      </w:pPr>
      <w:rPr>
        <w:rFonts w:ascii="Wingdings" w:hAnsi="Wingdings" w:hint="default"/>
      </w:rPr>
    </w:lvl>
    <w:lvl w:ilvl="7">
      <w:start w:val="1"/>
      <w:numFmt w:val="bullet"/>
      <w:lvlText w:val=""/>
      <w:lvlJc w:val="left"/>
      <w:pPr>
        <w:tabs>
          <w:tab w:val="num" w:pos="3971"/>
        </w:tabs>
        <w:ind w:left="3971" w:hanging="420"/>
      </w:pPr>
      <w:rPr>
        <w:rFonts w:ascii="Wingdings" w:hAnsi="Wingdings" w:hint="default"/>
      </w:rPr>
    </w:lvl>
    <w:lvl w:ilvl="8">
      <w:start w:val="1"/>
      <w:numFmt w:val="bullet"/>
      <w:lvlText w:val=""/>
      <w:lvlJc w:val="left"/>
      <w:pPr>
        <w:tabs>
          <w:tab w:val="num" w:pos="4391"/>
        </w:tabs>
        <w:ind w:left="4391" w:hanging="420"/>
      </w:pPr>
      <w:rPr>
        <w:rFonts w:ascii="Wingdings" w:hAnsi="Wingdings" w:hint="default"/>
      </w:rPr>
    </w:lvl>
  </w:abstractNum>
  <w:abstractNum w:abstractNumId="6">
    <w:nsid w:val="02035014"/>
    <w:multiLevelType w:val="hybridMultilevel"/>
    <w:tmpl w:val="942CE564"/>
    <w:lvl w:ilvl="0" w:tplc="DC6CAF9C">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3E33935"/>
    <w:multiLevelType w:val="hybridMultilevel"/>
    <w:tmpl w:val="0FDA61F2"/>
    <w:lvl w:ilvl="0" w:tplc="F126D432">
      <w:start w:val="1"/>
      <w:numFmt w:val="decimal"/>
      <w:pStyle w:val="a"/>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pStyle w:val="3"/>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
    <w:nsid w:val="045A1939"/>
    <w:multiLevelType w:val="hybridMultilevel"/>
    <w:tmpl w:val="6AB64C68"/>
    <w:lvl w:ilvl="0" w:tplc="F4922486">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9">
    <w:nsid w:val="0AD550D4"/>
    <w:multiLevelType w:val="hybridMultilevel"/>
    <w:tmpl w:val="58CE6584"/>
    <w:lvl w:ilvl="0" w:tplc="04090001">
      <w:start w:val="1"/>
      <w:numFmt w:val="bullet"/>
      <w:lvlText w:val=""/>
      <w:lvlJc w:val="left"/>
      <w:pPr>
        <w:tabs>
          <w:tab w:val="num" w:pos="1620"/>
        </w:tabs>
        <w:ind w:left="1620" w:hanging="420"/>
      </w:pPr>
      <w:rPr>
        <w:rFonts w:ascii="Wingdings" w:hAnsi="Wingdings" w:hint="default"/>
      </w:rPr>
    </w:lvl>
    <w:lvl w:ilvl="1" w:tplc="04090003" w:tentative="1">
      <w:start w:val="1"/>
      <w:numFmt w:val="bullet"/>
      <w:lvlText w:val=""/>
      <w:lvlJc w:val="left"/>
      <w:pPr>
        <w:tabs>
          <w:tab w:val="num" w:pos="2040"/>
        </w:tabs>
        <w:ind w:left="2040" w:hanging="420"/>
      </w:pPr>
      <w:rPr>
        <w:rFonts w:ascii="Wingdings" w:hAnsi="Wingdings" w:hint="default"/>
      </w:rPr>
    </w:lvl>
    <w:lvl w:ilvl="2" w:tplc="04090005"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3" w:tentative="1">
      <w:start w:val="1"/>
      <w:numFmt w:val="bullet"/>
      <w:lvlText w:val=""/>
      <w:lvlJc w:val="left"/>
      <w:pPr>
        <w:tabs>
          <w:tab w:val="num" w:pos="3300"/>
        </w:tabs>
        <w:ind w:left="3300" w:hanging="420"/>
      </w:pPr>
      <w:rPr>
        <w:rFonts w:ascii="Wingdings" w:hAnsi="Wingdings" w:hint="default"/>
      </w:rPr>
    </w:lvl>
    <w:lvl w:ilvl="5" w:tplc="04090005"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3" w:tentative="1">
      <w:start w:val="1"/>
      <w:numFmt w:val="bullet"/>
      <w:lvlText w:val=""/>
      <w:lvlJc w:val="left"/>
      <w:pPr>
        <w:tabs>
          <w:tab w:val="num" w:pos="4560"/>
        </w:tabs>
        <w:ind w:left="4560" w:hanging="420"/>
      </w:pPr>
      <w:rPr>
        <w:rFonts w:ascii="Wingdings" w:hAnsi="Wingdings" w:hint="default"/>
      </w:rPr>
    </w:lvl>
    <w:lvl w:ilvl="8" w:tplc="04090005" w:tentative="1">
      <w:start w:val="1"/>
      <w:numFmt w:val="bullet"/>
      <w:lvlText w:val=""/>
      <w:lvlJc w:val="left"/>
      <w:pPr>
        <w:tabs>
          <w:tab w:val="num" w:pos="4980"/>
        </w:tabs>
        <w:ind w:left="4980" w:hanging="420"/>
      </w:pPr>
      <w:rPr>
        <w:rFonts w:ascii="Wingdings" w:hAnsi="Wingdings" w:hint="default"/>
      </w:rPr>
    </w:lvl>
  </w:abstractNum>
  <w:abstractNum w:abstractNumId="10">
    <w:nsid w:val="136A6EC4"/>
    <w:multiLevelType w:val="singleLevel"/>
    <w:tmpl w:val="E1A8A4B8"/>
    <w:lvl w:ilvl="0">
      <w:start w:val="1"/>
      <w:numFmt w:val="chineseCountingThousand"/>
      <w:pStyle w:val="2"/>
      <w:lvlText w:val="%1、"/>
      <w:lvlJc w:val="left"/>
      <w:pPr>
        <w:tabs>
          <w:tab w:val="num" w:pos="720"/>
        </w:tabs>
        <w:ind w:left="0" w:firstLine="0"/>
      </w:pPr>
      <w:rPr>
        <w:rFonts w:ascii="宋体" w:eastAsia="宋体" w:hint="eastAsia"/>
        <w:b w:val="0"/>
        <w:i w:val="0"/>
        <w:sz w:val="28"/>
      </w:rPr>
    </w:lvl>
  </w:abstractNum>
  <w:abstractNum w:abstractNumId="11">
    <w:nsid w:val="13B665F9"/>
    <w:multiLevelType w:val="multilevel"/>
    <w:tmpl w:val="37F044EC"/>
    <w:lvl w:ilvl="0">
      <w:start w:val="1"/>
      <w:numFmt w:val="decimal"/>
      <w:pStyle w:val="a0"/>
      <w:lvlText w:val="%1."/>
      <w:lvlJc w:val="left"/>
      <w:pPr>
        <w:tabs>
          <w:tab w:val="num" w:pos="851"/>
        </w:tabs>
        <w:ind w:left="851" w:hanging="851"/>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nsid w:val="15FF1F8D"/>
    <w:multiLevelType w:val="hybridMultilevel"/>
    <w:tmpl w:val="D6063892"/>
    <w:lvl w:ilvl="0" w:tplc="8E780B0A">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7E0166A"/>
    <w:multiLevelType w:val="hybridMultilevel"/>
    <w:tmpl w:val="04EAFB00"/>
    <w:lvl w:ilvl="0" w:tplc="855EF68C">
      <w:start w:val="1"/>
      <w:numFmt w:val="japaneseCounting"/>
      <w:lvlText w:val="第%1章"/>
      <w:lvlJc w:val="left"/>
      <w:pPr>
        <w:tabs>
          <w:tab w:val="num" w:pos="1500"/>
        </w:tabs>
        <w:ind w:left="1500" w:hanging="150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DE92DAF"/>
    <w:multiLevelType w:val="hybridMultilevel"/>
    <w:tmpl w:val="2C44AF06"/>
    <w:lvl w:ilvl="0" w:tplc="A51A4234">
      <w:start w:val="1"/>
      <w:numFmt w:val="japaneseCounting"/>
      <w:lvlText w:val="第%1章"/>
      <w:lvlJc w:val="left"/>
      <w:pPr>
        <w:tabs>
          <w:tab w:val="num" w:pos="1426"/>
        </w:tabs>
        <w:ind w:left="1426" w:hanging="990"/>
      </w:pPr>
      <w:rPr>
        <w:rFonts w:hint="eastAsia"/>
      </w:rPr>
    </w:lvl>
    <w:lvl w:ilvl="1" w:tplc="04090019" w:tentative="1">
      <w:start w:val="1"/>
      <w:numFmt w:val="lowerLetter"/>
      <w:lvlText w:val="%2)"/>
      <w:lvlJc w:val="left"/>
      <w:pPr>
        <w:tabs>
          <w:tab w:val="num" w:pos="1276"/>
        </w:tabs>
        <w:ind w:left="1276" w:hanging="420"/>
      </w:pPr>
    </w:lvl>
    <w:lvl w:ilvl="2" w:tplc="0409001B" w:tentative="1">
      <w:start w:val="1"/>
      <w:numFmt w:val="lowerRoman"/>
      <w:lvlText w:val="%3."/>
      <w:lvlJc w:val="right"/>
      <w:pPr>
        <w:tabs>
          <w:tab w:val="num" w:pos="1696"/>
        </w:tabs>
        <w:ind w:left="1696" w:hanging="420"/>
      </w:pPr>
    </w:lvl>
    <w:lvl w:ilvl="3" w:tplc="0409000F" w:tentative="1">
      <w:start w:val="1"/>
      <w:numFmt w:val="decimal"/>
      <w:lvlText w:val="%4."/>
      <w:lvlJc w:val="left"/>
      <w:pPr>
        <w:tabs>
          <w:tab w:val="num" w:pos="2116"/>
        </w:tabs>
        <w:ind w:left="2116" w:hanging="420"/>
      </w:pPr>
    </w:lvl>
    <w:lvl w:ilvl="4" w:tplc="04090019" w:tentative="1">
      <w:start w:val="1"/>
      <w:numFmt w:val="lowerLetter"/>
      <w:lvlText w:val="%5)"/>
      <w:lvlJc w:val="left"/>
      <w:pPr>
        <w:tabs>
          <w:tab w:val="num" w:pos="2536"/>
        </w:tabs>
        <w:ind w:left="2536" w:hanging="420"/>
      </w:pPr>
    </w:lvl>
    <w:lvl w:ilvl="5" w:tplc="0409001B" w:tentative="1">
      <w:start w:val="1"/>
      <w:numFmt w:val="lowerRoman"/>
      <w:lvlText w:val="%6."/>
      <w:lvlJc w:val="right"/>
      <w:pPr>
        <w:tabs>
          <w:tab w:val="num" w:pos="2956"/>
        </w:tabs>
        <w:ind w:left="2956" w:hanging="420"/>
      </w:pPr>
    </w:lvl>
    <w:lvl w:ilvl="6" w:tplc="0409000F" w:tentative="1">
      <w:start w:val="1"/>
      <w:numFmt w:val="decimal"/>
      <w:lvlText w:val="%7."/>
      <w:lvlJc w:val="left"/>
      <w:pPr>
        <w:tabs>
          <w:tab w:val="num" w:pos="3376"/>
        </w:tabs>
        <w:ind w:left="3376" w:hanging="420"/>
      </w:pPr>
    </w:lvl>
    <w:lvl w:ilvl="7" w:tplc="04090019" w:tentative="1">
      <w:start w:val="1"/>
      <w:numFmt w:val="lowerLetter"/>
      <w:lvlText w:val="%8)"/>
      <w:lvlJc w:val="left"/>
      <w:pPr>
        <w:tabs>
          <w:tab w:val="num" w:pos="3796"/>
        </w:tabs>
        <w:ind w:left="3796" w:hanging="420"/>
      </w:pPr>
    </w:lvl>
    <w:lvl w:ilvl="8" w:tplc="0409001B" w:tentative="1">
      <w:start w:val="1"/>
      <w:numFmt w:val="lowerRoman"/>
      <w:lvlText w:val="%9."/>
      <w:lvlJc w:val="right"/>
      <w:pPr>
        <w:tabs>
          <w:tab w:val="num" w:pos="4216"/>
        </w:tabs>
        <w:ind w:left="4216" w:hanging="420"/>
      </w:pPr>
    </w:lvl>
  </w:abstractNum>
  <w:abstractNum w:abstractNumId="15">
    <w:nsid w:val="210D29A3"/>
    <w:multiLevelType w:val="hybridMultilevel"/>
    <w:tmpl w:val="8D0EDEF4"/>
    <w:lvl w:ilvl="0" w:tplc="F912E108">
      <w:start w:val="2"/>
      <w:numFmt w:val="japaneseCounting"/>
      <w:lvlText w:val="第%1章"/>
      <w:lvlJc w:val="left"/>
      <w:pPr>
        <w:tabs>
          <w:tab w:val="num" w:pos="1561"/>
        </w:tabs>
        <w:ind w:left="1561" w:hanging="1125"/>
      </w:pPr>
      <w:rPr>
        <w:rFonts w:hint="eastAsia"/>
      </w:rPr>
    </w:lvl>
    <w:lvl w:ilvl="1" w:tplc="04090019" w:tentative="1">
      <w:start w:val="1"/>
      <w:numFmt w:val="lowerLetter"/>
      <w:lvlText w:val="%2)"/>
      <w:lvlJc w:val="left"/>
      <w:pPr>
        <w:tabs>
          <w:tab w:val="num" w:pos="1276"/>
        </w:tabs>
        <w:ind w:left="1276" w:hanging="420"/>
      </w:pPr>
    </w:lvl>
    <w:lvl w:ilvl="2" w:tplc="0409001B" w:tentative="1">
      <w:start w:val="1"/>
      <w:numFmt w:val="lowerRoman"/>
      <w:lvlText w:val="%3."/>
      <w:lvlJc w:val="right"/>
      <w:pPr>
        <w:tabs>
          <w:tab w:val="num" w:pos="1696"/>
        </w:tabs>
        <w:ind w:left="1696" w:hanging="420"/>
      </w:pPr>
    </w:lvl>
    <w:lvl w:ilvl="3" w:tplc="0409000F" w:tentative="1">
      <w:start w:val="1"/>
      <w:numFmt w:val="decimal"/>
      <w:lvlText w:val="%4."/>
      <w:lvlJc w:val="left"/>
      <w:pPr>
        <w:tabs>
          <w:tab w:val="num" w:pos="2116"/>
        </w:tabs>
        <w:ind w:left="2116" w:hanging="420"/>
      </w:pPr>
    </w:lvl>
    <w:lvl w:ilvl="4" w:tplc="04090019" w:tentative="1">
      <w:start w:val="1"/>
      <w:numFmt w:val="lowerLetter"/>
      <w:lvlText w:val="%5)"/>
      <w:lvlJc w:val="left"/>
      <w:pPr>
        <w:tabs>
          <w:tab w:val="num" w:pos="2536"/>
        </w:tabs>
        <w:ind w:left="2536" w:hanging="420"/>
      </w:pPr>
    </w:lvl>
    <w:lvl w:ilvl="5" w:tplc="0409001B" w:tentative="1">
      <w:start w:val="1"/>
      <w:numFmt w:val="lowerRoman"/>
      <w:lvlText w:val="%6."/>
      <w:lvlJc w:val="right"/>
      <w:pPr>
        <w:tabs>
          <w:tab w:val="num" w:pos="2956"/>
        </w:tabs>
        <w:ind w:left="2956" w:hanging="420"/>
      </w:pPr>
    </w:lvl>
    <w:lvl w:ilvl="6" w:tplc="0409000F" w:tentative="1">
      <w:start w:val="1"/>
      <w:numFmt w:val="decimal"/>
      <w:lvlText w:val="%7."/>
      <w:lvlJc w:val="left"/>
      <w:pPr>
        <w:tabs>
          <w:tab w:val="num" w:pos="3376"/>
        </w:tabs>
        <w:ind w:left="3376" w:hanging="420"/>
      </w:pPr>
    </w:lvl>
    <w:lvl w:ilvl="7" w:tplc="04090019" w:tentative="1">
      <w:start w:val="1"/>
      <w:numFmt w:val="lowerLetter"/>
      <w:lvlText w:val="%8)"/>
      <w:lvlJc w:val="left"/>
      <w:pPr>
        <w:tabs>
          <w:tab w:val="num" w:pos="3796"/>
        </w:tabs>
        <w:ind w:left="3796" w:hanging="420"/>
      </w:pPr>
    </w:lvl>
    <w:lvl w:ilvl="8" w:tplc="0409001B" w:tentative="1">
      <w:start w:val="1"/>
      <w:numFmt w:val="lowerRoman"/>
      <w:lvlText w:val="%9."/>
      <w:lvlJc w:val="right"/>
      <w:pPr>
        <w:tabs>
          <w:tab w:val="num" w:pos="4216"/>
        </w:tabs>
        <w:ind w:left="4216" w:hanging="420"/>
      </w:pPr>
    </w:lvl>
  </w:abstractNum>
  <w:abstractNum w:abstractNumId="16">
    <w:nsid w:val="2332647D"/>
    <w:multiLevelType w:val="hybridMultilevel"/>
    <w:tmpl w:val="AE0A5A62"/>
    <w:lvl w:ilvl="0" w:tplc="8E780B0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4CB4A37"/>
    <w:multiLevelType w:val="hybridMultilevel"/>
    <w:tmpl w:val="26144C38"/>
    <w:lvl w:ilvl="0" w:tplc="3D36AC8C">
      <w:start w:val="1"/>
      <w:numFmt w:val="japaneseCounting"/>
      <w:lvlText w:val="%1、"/>
      <w:lvlJc w:val="left"/>
      <w:pPr>
        <w:tabs>
          <w:tab w:val="num" w:pos="720"/>
        </w:tabs>
        <w:ind w:left="720" w:hanging="720"/>
      </w:pPr>
      <w:rPr>
        <w:rFonts w:hint="default"/>
      </w:rPr>
    </w:lvl>
    <w:lvl w:ilvl="1" w:tplc="E70A076E">
      <w:start w:val="1"/>
      <w:numFmt w:val="decimal"/>
      <w:lvlText w:val="%2．"/>
      <w:lvlJc w:val="left"/>
      <w:pPr>
        <w:tabs>
          <w:tab w:val="num" w:pos="1140"/>
        </w:tabs>
        <w:ind w:left="1140" w:hanging="720"/>
      </w:pPr>
      <w:rPr>
        <w:rFonts w:hint="default"/>
      </w:rPr>
    </w:lvl>
    <w:lvl w:ilvl="2" w:tplc="59300D16">
      <w:start w:val="6"/>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6176A20"/>
    <w:multiLevelType w:val="hybridMultilevel"/>
    <w:tmpl w:val="2806B684"/>
    <w:lvl w:ilvl="0" w:tplc="1840A90A">
      <w:start w:val="1"/>
      <w:numFmt w:val="decimal"/>
      <w:lvlText w:val="%1)"/>
      <w:lvlJc w:val="left"/>
      <w:pPr>
        <w:tabs>
          <w:tab w:val="num" w:pos="454"/>
        </w:tabs>
        <w:ind w:left="454" w:hanging="454"/>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9D75ED1"/>
    <w:multiLevelType w:val="hybridMultilevel"/>
    <w:tmpl w:val="6324E38C"/>
    <w:lvl w:ilvl="0" w:tplc="FFFFFFFF">
      <w:start w:val="1"/>
      <w:numFmt w:val="bullet"/>
      <w:lvlText w:val=""/>
      <w:lvlJc w:val="left"/>
      <w:pPr>
        <w:ind w:left="842" w:hanging="420"/>
      </w:pPr>
      <w:rPr>
        <w:rFonts w:ascii="Wingdings" w:hAnsi="Wingdings" w:hint="default"/>
      </w:rPr>
    </w:lvl>
    <w:lvl w:ilvl="1" w:tplc="FFFFFFFF" w:tentative="1">
      <w:start w:val="1"/>
      <w:numFmt w:val="bullet"/>
      <w:lvlText w:val=""/>
      <w:lvlJc w:val="left"/>
      <w:pPr>
        <w:ind w:left="1262" w:hanging="420"/>
      </w:pPr>
      <w:rPr>
        <w:rFonts w:ascii="Wingdings" w:hAnsi="Wingdings" w:hint="default"/>
      </w:rPr>
    </w:lvl>
    <w:lvl w:ilvl="2" w:tplc="FFFFFFFF" w:tentative="1">
      <w:start w:val="1"/>
      <w:numFmt w:val="bullet"/>
      <w:lvlText w:val=""/>
      <w:lvlJc w:val="left"/>
      <w:pPr>
        <w:ind w:left="1682" w:hanging="420"/>
      </w:pPr>
      <w:rPr>
        <w:rFonts w:ascii="Wingdings" w:hAnsi="Wingdings" w:hint="default"/>
      </w:rPr>
    </w:lvl>
    <w:lvl w:ilvl="3" w:tplc="FFFFFFFF" w:tentative="1">
      <w:start w:val="1"/>
      <w:numFmt w:val="bullet"/>
      <w:lvlText w:val=""/>
      <w:lvlJc w:val="left"/>
      <w:pPr>
        <w:ind w:left="2102" w:hanging="420"/>
      </w:pPr>
      <w:rPr>
        <w:rFonts w:ascii="Wingdings" w:hAnsi="Wingdings" w:hint="default"/>
      </w:rPr>
    </w:lvl>
    <w:lvl w:ilvl="4" w:tplc="FFFFFFFF" w:tentative="1">
      <w:start w:val="1"/>
      <w:numFmt w:val="bullet"/>
      <w:lvlText w:val=""/>
      <w:lvlJc w:val="left"/>
      <w:pPr>
        <w:ind w:left="2522" w:hanging="420"/>
      </w:pPr>
      <w:rPr>
        <w:rFonts w:ascii="Wingdings" w:hAnsi="Wingdings" w:hint="default"/>
      </w:rPr>
    </w:lvl>
    <w:lvl w:ilvl="5" w:tplc="FFFFFFFF" w:tentative="1">
      <w:start w:val="1"/>
      <w:numFmt w:val="bullet"/>
      <w:lvlText w:val=""/>
      <w:lvlJc w:val="left"/>
      <w:pPr>
        <w:ind w:left="2942" w:hanging="420"/>
      </w:pPr>
      <w:rPr>
        <w:rFonts w:ascii="Wingdings" w:hAnsi="Wingdings" w:hint="default"/>
      </w:rPr>
    </w:lvl>
    <w:lvl w:ilvl="6" w:tplc="FFFFFFFF" w:tentative="1">
      <w:start w:val="1"/>
      <w:numFmt w:val="bullet"/>
      <w:lvlText w:val=""/>
      <w:lvlJc w:val="left"/>
      <w:pPr>
        <w:ind w:left="3362" w:hanging="420"/>
      </w:pPr>
      <w:rPr>
        <w:rFonts w:ascii="Wingdings" w:hAnsi="Wingdings" w:hint="default"/>
      </w:rPr>
    </w:lvl>
    <w:lvl w:ilvl="7" w:tplc="FFFFFFFF" w:tentative="1">
      <w:start w:val="1"/>
      <w:numFmt w:val="bullet"/>
      <w:lvlText w:val=""/>
      <w:lvlJc w:val="left"/>
      <w:pPr>
        <w:ind w:left="3782" w:hanging="420"/>
      </w:pPr>
      <w:rPr>
        <w:rFonts w:ascii="Wingdings" w:hAnsi="Wingdings" w:hint="default"/>
      </w:rPr>
    </w:lvl>
    <w:lvl w:ilvl="8" w:tplc="FFFFFFFF" w:tentative="1">
      <w:start w:val="1"/>
      <w:numFmt w:val="bullet"/>
      <w:lvlText w:val=""/>
      <w:lvlJc w:val="left"/>
      <w:pPr>
        <w:ind w:left="4202" w:hanging="420"/>
      </w:pPr>
      <w:rPr>
        <w:rFonts w:ascii="Wingdings" w:hAnsi="Wingdings" w:hint="default"/>
      </w:rPr>
    </w:lvl>
  </w:abstractNum>
  <w:abstractNum w:abstractNumId="20">
    <w:nsid w:val="2AF0762D"/>
    <w:multiLevelType w:val="multilevel"/>
    <w:tmpl w:val="41527900"/>
    <w:lvl w:ilvl="0">
      <w:start w:val="1"/>
      <w:numFmt w:val="decimal"/>
      <w:lvlText w:val="(%1)"/>
      <w:lvlJc w:val="left"/>
      <w:pPr>
        <w:tabs>
          <w:tab w:val="num" w:pos="454"/>
        </w:tabs>
        <w:ind w:left="700" w:hanging="700"/>
      </w:pPr>
      <w:rPr>
        <w:rFonts w:cs="宋体" w:hint="eastAsia"/>
        <w:szCs w:val="24"/>
        <w:lang w:bidi="ar-SA"/>
      </w:rPr>
    </w:lvl>
    <w:lvl w:ilvl="1">
      <w:start w:val="1"/>
      <w:numFmt w:val="decimal"/>
      <w:lvlText w:val="%2)"/>
      <w:lvlJc w:val="left"/>
      <w:pPr>
        <w:tabs>
          <w:tab w:val="num" w:pos="1134"/>
        </w:tabs>
        <w:ind w:left="1134" w:hanging="425"/>
      </w:pPr>
      <w:rPr>
        <w:rFonts w:hint="eastAsia"/>
      </w:rPr>
    </w:lvl>
    <w:lvl w:ilvl="2">
      <w:start w:val="1"/>
      <w:numFmt w:val="upperLetter"/>
      <w:lvlText w:val="%3."/>
      <w:lvlJc w:val="left"/>
      <w:pPr>
        <w:tabs>
          <w:tab w:val="num" w:pos="1446"/>
        </w:tabs>
        <w:ind w:left="1446" w:hanging="312"/>
      </w:pPr>
      <w:rPr>
        <w:rFonts w:hint="eastAsia"/>
      </w:rPr>
    </w:lvl>
    <w:lvl w:ilvl="3">
      <w:start w:val="1"/>
      <w:numFmt w:val="lowerLetter"/>
      <w:lvlText w:val="%4."/>
      <w:lvlJc w:val="left"/>
      <w:pPr>
        <w:tabs>
          <w:tab w:val="num" w:pos="1559"/>
        </w:tabs>
        <w:ind w:left="1559" w:hanging="283"/>
      </w:pPr>
      <w:rPr>
        <w:rFonts w:hint="eastAsia"/>
      </w:rPr>
    </w:lvl>
    <w:lvl w:ilvl="4">
      <w:start w:val="1"/>
      <w:numFmt w:val="decimal"/>
      <w:lvlText w:val="%5."/>
      <w:lvlJc w:val="left"/>
      <w:pPr>
        <w:tabs>
          <w:tab w:val="num" w:pos="1984"/>
        </w:tabs>
        <w:ind w:left="1984" w:hanging="425"/>
      </w:pPr>
      <w:rPr>
        <w:rFonts w:hint="eastAsia"/>
      </w:rPr>
    </w:lvl>
    <w:lvl w:ilvl="5">
      <w:start w:val="1"/>
      <w:numFmt w:val="lowerLetter"/>
      <w:lvlText w:val="%6."/>
      <w:lvlJc w:val="left"/>
      <w:pPr>
        <w:tabs>
          <w:tab w:val="num" w:pos="2409"/>
        </w:tabs>
        <w:ind w:left="2409" w:hanging="425"/>
      </w:pPr>
      <w:rPr>
        <w:rFonts w:hint="eastAsia"/>
      </w:rPr>
    </w:lvl>
    <w:lvl w:ilvl="6">
      <w:start w:val="1"/>
      <w:numFmt w:val="lowerRoman"/>
      <w:lvlText w:val="%7."/>
      <w:lvlJc w:val="left"/>
      <w:pPr>
        <w:tabs>
          <w:tab w:val="num" w:pos="2835"/>
        </w:tabs>
        <w:ind w:left="2835" w:hanging="426"/>
      </w:pPr>
      <w:rPr>
        <w:rFonts w:hint="eastAsia"/>
      </w:rPr>
    </w:lvl>
    <w:lvl w:ilvl="7">
      <w:start w:val="1"/>
      <w:numFmt w:val="lowerLetter"/>
      <w:lvlText w:val="%8."/>
      <w:lvlJc w:val="left"/>
      <w:pPr>
        <w:tabs>
          <w:tab w:val="num" w:pos="3260"/>
        </w:tabs>
        <w:ind w:left="3260" w:hanging="425"/>
      </w:pPr>
      <w:rPr>
        <w:rFonts w:hint="eastAsia"/>
      </w:rPr>
    </w:lvl>
    <w:lvl w:ilvl="8">
      <w:start w:val="1"/>
      <w:numFmt w:val="lowerRoman"/>
      <w:lvlText w:val="%9."/>
      <w:lvlJc w:val="left"/>
      <w:pPr>
        <w:tabs>
          <w:tab w:val="num" w:pos="3685"/>
        </w:tabs>
        <w:ind w:left="3685" w:hanging="425"/>
      </w:pPr>
      <w:rPr>
        <w:rFonts w:hint="eastAsia"/>
      </w:rPr>
    </w:lvl>
  </w:abstractNum>
  <w:abstractNum w:abstractNumId="21">
    <w:nsid w:val="2D5303F9"/>
    <w:multiLevelType w:val="hybridMultilevel"/>
    <w:tmpl w:val="0DF48AA0"/>
    <w:lvl w:ilvl="0" w:tplc="04090001">
      <w:start w:val="1"/>
      <w:numFmt w:val="bullet"/>
      <w:lvlText w:val=""/>
      <w:lvlJc w:val="left"/>
      <w:pPr>
        <w:tabs>
          <w:tab w:val="num" w:pos="1620"/>
        </w:tabs>
        <w:ind w:left="1620" w:hanging="420"/>
      </w:pPr>
      <w:rPr>
        <w:rFonts w:ascii="Wingdings" w:hAnsi="Wingdings" w:hint="default"/>
      </w:rPr>
    </w:lvl>
    <w:lvl w:ilvl="1" w:tplc="04090003" w:tentative="1">
      <w:start w:val="1"/>
      <w:numFmt w:val="bullet"/>
      <w:lvlText w:val=""/>
      <w:lvlJc w:val="left"/>
      <w:pPr>
        <w:tabs>
          <w:tab w:val="num" w:pos="2040"/>
        </w:tabs>
        <w:ind w:left="2040" w:hanging="420"/>
      </w:pPr>
      <w:rPr>
        <w:rFonts w:ascii="Wingdings" w:hAnsi="Wingdings" w:hint="default"/>
      </w:rPr>
    </w:lvl>
    <w:lvl w:ilvl="2" w:tplc="04090005"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3" w:tentative="1">
      <w:start w:val="1"/>
      <w:numFmt w:val="bullet"/>
      <w:lvlText w:val=""/>
      <w:lvlJc w:val="left"/>
      <w:pPr>
        <w:tabs>
          <w:tab w:val="num" w:pos="3300"/>
        </w:tabs>
        <w:ind w:left="3300" w:hanging="420"/>
      </w:pPr>
      <w:rPr>
        <w:rFonts w:ascii="Wingdings" w:hAnsi="Wingdings" w:hint="default"/>
      </w:rPr>
    </w:lvl>
    <w:lvl w:ilvl="5" w:tplc="04090005"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3" w:tentative="1">
      <w:start w:val="1"/>
      <w:numFmt w:val="bullet"/>
      <w:lvlText w:val=""/>
      <w:lvlJc w:val="left"/>
      <w:pPr>
        <w:tabs>
          <w:tab w:val="num" w:pos="4560"/>
        </w:tabs>
        <w:ind w:left="4560" w:hanging="420"/>
      </w:pPr>
      <w:rPr>
        <w:rFonts w:ascii="Wingdings" w:hAnsi="Wingdings" w:hint="default"/>
      </w:rPr>
    </w:lvl>
    <w:lvl w:ilvl="8" w:tplc="04090005" w:tentative="1">
      <w:start w:val="1"/>
      <w:numFmt w:val="bullet"/>
      <w:lvlText w:val=""/>
      <w:lvlJc w:val="left"/>
      <w:pPr>
        <w:tabs>
          <w:tab w:val="num" w:pos="4980"/>
        </w:tabs>
        <w:ind w:left="4980" w:hanging="420"/>
      </w:pPr>
      <w:rPr>
        <w:rFonts w:ascii="Wingdings" w:hAnsi="Wingdings" w:hint="default"/>
      </w:rPr>
    </w:lvl>
  </w:abstractNum>
  <w:abstractNum w:abstractNumId="22">
    <w:nsid w:val="30A853B3"/>
    <w:multiLevelType w:val="singleLevel"/>
    <w:tmpl w:val="264EC628"/>
    <w:lvl w:ilvl="0">
      <w:start w:val="1"/>
      <w:numFmt w:val="upperLetter"/>
      <w:pStyle w:val="30"/>
      <w:lvlText w:val="%1."/>
      <w:lvlJc w:val="left"/>
      <w:pPr>
        <w:tabs>
          <w:tab w:val="num" w:pos="360"/>
        </w:tabs>
        <w:ind w:left="0" w:firstLine="0"/>
      </w:pPr>
      <w:rPr>
        <w:rFonts w:ascii="宋体" w:eastAsia="宋体" w:hint="eastAsia"/>
        <w:b w:val="0"/>
        <w:i w:val="0"/>
        <w:sz w:val="28"/>
      </w:rPr>
    </w:lvl>
  </w:abstractNum>
  <w:abstractNum w:abstractNumId="23">
    <w:nsid w:val="31EA2622"/>
    <w:multiLevelType w:val="hybridMultilevel"/>
    <w:tmpl w:val="EB54920E"/>
    <w:lvl w:ilvl="0" w:tplc="045EC6C0">
      <w:start w:val="1"/>
      <w:numFmt w:val="bullet"/>
      <w:lvlText w:val=""/>
      <w:lvlJc w:val="left"/>
      <w:pPr>
        <w:tabs>
          <w:tab w:val="num" w:pos="1259"/>
        </w:tabs>
        <w:ind w:left="1259" w:hanging="420"/>
      </w:pPr>
      <w:rPr>
        <w:rFonts w:ascii="Wingdings" w:hAnsi="Wingdings" w:hint="default"/>
      </w:rPr>
    </w:lvl>
    <w:lvl w:ilvl="1" w:tplc="04090001">
      <w:start w:val="2"/>
      <w:numFmt w:val="decimal"/>
      <w:lvlText w:val="%2．"/>
      <w:lvlJc w:val="left"/>
      <w:pPr>
        <w:tabs>
          <w:tab w:val="num" w:pos="780"/>
        </w:tabs>
        <w:ind w:left="780" w:hanging="360"/>
      </w:pPr>
      <w:rPr>
        <w:rFonts w:hint="default"/>
      </w:rPr>
    </w:lvl>
    <w:lvl w:ilvl="2" w:tplc="9752AA3E"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66B71A1"/>
    <w:multiLevelType w:val="hybridMultilevel"/>
    <w:tmpl w:val="30BCED9E"/>
    <w:lvl w:ilvl="0" w:tplc="961C1FE6">
      <w:start w:val="1"/>
      <w:numFmt w:val="decimal"/>
      <w:pStyle w:val="10"/>
      <w:lvlText w:val="（%1）"/>
      <w:lvlJc w:val="left"/>
      <w:pPr>
        <w:tabs>
          <w:tab w:val="num" w:pos="1321"/>
        </w:tabs>
        <w:ind w:left="1321" w:hanging="720"/>
      </w:pPr>
      <w:rPr>
        <w:rFonts w:hint="default"/>
      </w:rPr>
    </w:lvl>
    <w:lvl w:ilvl="1" w:tplc="04090019" w:tentative="1">
      <w:start w:val="1"/>
      <w:numFmt w:val="lowerLetter"/>
      <w:pStyle w:val="11"/>
      <w:lvlText w:val="%2)"/>
      <w:lvlJc w:val="left"/>
      <w:pPr>
        <w:tabs>
          <w:tab w:val="num" w:pos="1441"/>
        </w:tabs>
        <w:ind w:left="1441" w:hanging="420"/>
      </w:pPr>
    </w:lvl>
    <w:lvl w:ilvl="2" w:tplc="0409001B" w:tentative="1">
      <w:start w:val="1"/>
      <w:numFmt w:val="lowerRoman"/>
      <w:pStyle w:val="20"/>
      <w:lvlText w:val="%3."/>
      <w:lvlJc w:val="right"/>
      <w:pPr>
        <w:tabs>
          <w:tab w:val="num" w:pos="1861"/>
        </w:tabs>
        <w:ind w:left="1861" w:hanging="420"/>
      </w:pPr>
    </w:lvl>
    <w:lvl w:ilvl="3" w:tplc="0409000F" w:tentative="1">
      <w:start w:val="1"/>
      <w:numFmt w:val="decimal"/>
      <w:pStyle w:val="31"/>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5">
    <w:nsid w:val="3858477E"/>
    <w:multiLevelType w:val="hybridMultilevel"/>
    <w:tmpl w:val="B7CEEFB6"/>
    <w:lvl w:ilvl="0" w:tplc="60308E90">
      <w:start w:val="2"/>
      <w:numFmt w:val="decimal"/>
      <w:lvlText w:val="%1"/>
      <w:lvlJc w:val="left"/>
      <w:pPr>
        <w:tabs>
          <w:tab w:val="num" w:pos="962"/>
        </w:tabs>
        <w:ind w:left="962" w:hanging="480"/>
      </w:pPr>
      <w:rPr>
        <w:rFonts w:hint="default"/>
      </w:r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26">
    <w:nsid w:val="3B8E7780"/>
    <w:multiLevelType w:val="hybridMultilevel"/>
    <w:tmpl w:val="65447EC0"/>
    <w:lvl w:ilvl="0" w:tplc="1E66ABDC">
      <w:start w:val="1"/>
      <w:numFmt w:val="bullet"/>
      <w:lvlText w:val=""/>
      <w:lvlJc w:val="left"/>
      <w:pPr>
        <w:tabs>
          <w:tab w:val="num" w:pos="1620"/>
        </w:tabs>
        <w:ind w:left="1620" w:hanging="420"/>
      </w:pPr>
      <w:rPr>
        <w:rFonts w:ascii="Wingdings" w:hAnsi="Wingdings" w:hint="default"/>
      </w:rPr>
    </w:lvl>
    <w:lvl w:ilvl="1" w:tplc="04090019" w:tentative="1">
      <w:start w:val="1"/>
      <w:numFmt w:val="bullet"/>
      <w:lvlText w:val=""/>
      <w:lvlJc w:val="left"/>
      <w:pPr>
        <w:tabs>
          <w:tab w:val="num" w:pos="2040"/>
        </w:tabs>
        <w:ind w:left="2040" w:hanging="420"/>
      </w:pPr>
      <w:rPr>
        <w:rFonts w:ascii="Wingdings" w:hAnsi="Wingdings" w:hint="default"/>
      </w:rPr>
    </w:lvl>
    <w:lvl w:ilvl="2" w:tplc="0409001B" w:tentative="1">
      <w:start w:val="1"/>
      <w:numFmt w:val="bullet"/>
      <w:lvlText w:val=""/>
      <w:lvlJc w:val="left"/>
      <w:pPr>
        <w:tabs>
          <w:tab w:val="num" w:pos="2460"/>
        </w:tabs>
        <w:ind w:left="2460" w:hanging="420"/>
      </w:pPr>
      <w:rPr>
        <w:rFonts w:ascii="Wingdings" w:hAnsi="Wingdings" w:hint="default"/>
      </w:rPr>
    </w:lvl>
    <w:lvl w:ilvl="3" w:tplc="0409000F" w:tentative="1">
      <w:start w:val="1"/>
      <w:numFmt w:val="bullet"/>
      <w:lvlText w:val=""/>
      <w:lvlJc w:val="left"/>
      <w:pPr>
        <w:tabs>
          <w:tab w:val="num" w:pos="2880"/>
        </w:tabs>
        <w:ind w:left="2880" w:hanging="420"/>
      </w:pPr>
      <w:rPr>
        <w:rFonts w:ascii="Wingdings" w:hAnsi="Wingdings" w:hint="default"/>
      </w:rPr>
    </w:lvl>
    <w:lvl w:ilvl="4" w:tplc="04090019" w:tentative="1">
      <w:start w:val="1"/>
      <w:numFmt w:val="bullet"/>
      <w:lvlText w:val=""/>
      <w:lvlJc w:val="left"/>
      <w:pPr>
        <w:tabs>
          <w:tab w:val="num" w:pos="3300"/>
        </w:tabs>
        <w:ind w:left="3300" w:hanging="420"/>
      </w:pPr>
      <w:rPr>
        <w:rFonts w:ascii="Wingdings" w:hAnsi="Wingdings" w:hint="default"/>
      </w:rPr>
    </w:lvl>
    <w:lvl w:ilvl="5" w:tplc="0409001B" w:tentative="1">
      <w:start w:val="1"/>
      <w:numFmt w:val="bullet"/>
      <w:lvlText w:val=""/>
      <w:lvlJc w:val="left"/>
      <w:pPr>
        <w:tabs>
          <w:tab w:val="num" w:pos="3720"/>
        </w:tabs>
        <w:ind w:left="3720" w:hanging="420"/>
      </w:pPr>
      <w:rPr>
        <w:rFonts w:ascii="Wingdings" w:hAnsi="Wingdings" w:hint="default"/>
      </w:rPr>
    </w:lvl>
    <w:lvl w:ilvl="6" w:tplc="0409000F" w:tentative="1">
      <w:start w:val="1"/>
      <w:numFmt w:val="bullet"/>
      <w:lvlText w:val=""/>
      <w:lvlJc w:val="left"/>
      <w:pPr>
        <w:tabs>
          <w:tab w:val="num" w:pos="4140"/>
        </w:tabs>
        <w:ind w:left="4140" w:hanging="420"/>
      </w:pPr>
      <w:rPr>
        <w:rFonts w:ascii="Wingdings" w:hAnsi="Wingdings" w:hint="default"/>
      </w:rPr>
    </w:lvl>
    <w:lvl w:ilvl="7" w:tplc="04090019" w:tentative="1">
      <w:start w:val="1"/>
      <w:numFmt w:val="bullet"/>
      <w:lvlText w:val=""/>
      <w:lvlJc w:val="left"/>
      <w:pPr>
        <w:tabs>
          <w:tab w:val="num" w:pos="4560"/>
        </w:tabs>
        <w:ind w:left="4560" w:hanging="420"/>
      </w:pPr>
      <w:rPr>
        <w:rFonts w:ascii="Wingdings" w:hAnsi="Wingdings" w:hint="default"/>
      </w:rPr>
    </w:lvl>
    <w:lvl w:ilvl="8" w:tplc="0409001B" w:tentative="1">
      <w:start w:val="1"/>
      <w:numFmt w:val="bullet"/>
      <w:lvlText w:val=""/>
      <w:lvlJc w:val="left"/>
      <w:pPr>
        <w:tabs>
          <w:tab w:val="num" w:pos="4980"/>
        </w:tabs>
        <w:ind w:left="4980" w:hanging="420"/>
      </w:pPr>
      <w:rPr>
        <w:rFonts w:ascii="Wingdings" w:hAnsi="Wingdings" w:hint="default"/>
      </w:rPr>
    </w:lvl>
  </w:abstractNum>
  <w:abstractNum w:abstractNumId="27">
    <w:nsid w:val="3DBB5EEA"/>
    <w:multiLevelType w:val="singleLevel"/>
    <w:tmpl w:val="9F78525E"/>
    <w:lvl w:ilvl="0">
      <w:start w:val="1"/>
      <w:numFmt w:val="lowerLetter"/>
      <w:lvlText w:val="%1."/>
      <w:lvlJc w:val="left"/>
      <w:pPr>
        <w:tabs>
          <w:tab w:val="num" w:pos="360"/>
        </w:tabs>
        <w:ind w:left="0" w:firstLine="0"/>
      </w:pPr>
      <w:rPr>
        <w:rFonts w:ascii="宋体" w:eastAsia="宋体" w:hint="eastAsia"/>
        <w:b w:val="0"/>
        <w:i w:val="0"/>
        <w:sz w:val="28"/>
      </w:rPr>
    </w:lvl>
  </w:abstractNum>
  <w:abstractNum w:abstractNumId="28">
    <w:nsid w:val="3DE41D08"/>
    <w:multiLevelType w:val="multilevel"/>
    <w:tmpl w:val="85EAEDBA"/>
    <w:lvl w:ilvl="0">
      <w:start w:val="1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ascii="宋体" w:eastAsia="宋体" w:hAnsi="宋体" w:hint="eastAsia"/>
      </w:rPr>
    </w:lvl>
    <w:lvl w:ilvl="2">
      <w:start w:val="1"/>
      <w:numFmt w:val="decimal"/>
      <w:lvlText w:val="18.4.%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nsid w:val="3DFC3ADE"/>
    <w:multiLevelType w:val="hybridMultilevel"/>
    <w:tmpl w:val="C172D070"/>
    <w:lvl w:ilvl="0" w:tplc="7318E3E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3E8A67EB"/>
    <w:multiLevelType w:val="hybridMultilevel"/>
    <w:tmpl w:val="C668392E"/>
    <w:lvl w:ilvl="0" w:tplc="778EFDA2">
      <w:start w:val="1"/>
      <w:numFmt w:val="decimal"/>
      <w:lvlText w:val="%1、"/>
      <w:lvlJc w:val="left"/>
      <w:pPr>
        <w:tabs>
          <w:tab w:val="num" w:pos="831"/>
        </w:tabs>
        <w:ind w:left="831" w:hanging="360"/>
      </w:pPr>
      <w:rPr>
        <w:rFonts w:hint="default"/>
      </w:rPr>
    </w:lvl>
    <w:lvl w:ilvl="1" w:tplc="04090019" w:tentative="1">
      <w:start w:val="1"/>
      <w:numFmt w:val="lowerLetter"/>
      <w:lvlText w:val="%2)"/>
      <w:lvlJc w:val="left"/>
      <w:pPr>
        <w:tabs>
          <w:tab w:val="num" w:pos="1311"/>
        </w:tabs>
        <w:ind w:left="1311" w:hanging="420"/>
      </w:pPr>
    </w:lvl>
    <w:lvl w:ilvl="2" w:tplc="0409001B" w:tentative="1">
      <w:start w:val="1"/>
      <w:numFmt w:val="lowerRoman"/>
      <w:lvlText w:val="%3."/>
      <w:lvlJc w:val="right"/>
      <w:pPr>
        <w:tabs>
          <w:tab w:val="num" w:pos="1731"/>
        </w:tabs>
        <w:ind w:left="1731" w:hanging="420"/>
      </w:pPr>
    </w:lvl>
    <w:lvl w:ilvl="3" w:tplc="0409000F" w:tentative="1">
      <w:start w:val="1"/>
      <w:numFmt w:val="decimal"/>
      <w:lvlText w:val="%4."/>
      <w:lvlJc w:val="left"/>
      <w:pPr>
        <w:tabs>
          <w:tab w:val="num" w:pos="2151"/>
        </w:tabs>
        <w:ind w:left="2151" w:hanging="420"/>
      </w:pPr>
    </w:lvl>
    <w:lvl w:ilvl="4" w:tplc="04090019" w:tentative="1">
      <w:start w:val="1"/>
      <w:numFmt w:val="lowerLetter"/>
      <w:lvlText w:val="%5)"/>
      <w:lvlJc w:val="left"/>
      <w:pPr>
        <w:tabs>
          <w:tab w:val="num" w:pos="2571"/>
        </w:tabs>
        <w:ind w:left="2571" w:hanging="420"/>
      </w:pPr>
    </w:lvl>
    <w:lvl w:ilvl="5" w:tplc="0409001B" w:tentative="1">
      <w:start w:val="1"/>
      <w:numFmt w:val="lowerRoman"/>
      <w:lvlText w:val="%6."/>
      <w:lvlJc w:val="right"/>
      <w:pPr>
        <w:tabs>
          <w:tab w:val="num" w:pos="2991"/>
        </w:tabs>
        <w:ind w:left="2991" w:hanging="420"/>
      </w:pPr>
    </w:lvl>
    <w:lvl w:ilvl="6" w:tplc="0409000F" w:tentative="1">
      <w:start w:val="1"/>
      <w:numFmt w:val="decimal"/>
      <w:lvlText w:val="%7."/>
      <w:lvlJc w:val="left"/>
      <w:pPr>
        <w:tabs>
          <w:tab w:val="num" w:pos="3411"/>
        </w:tabs>
        <w:ind w:left="3411" w:hanging="420"/>
      </w:pPr>
    </w:lvl>
    <w:lvl w:ilvl="7" w:tplc="04090019" w:tentative="1">
      <w:start w:val="1"/>
      <w:numFmt w:val="lowerLetter"/>
      <w:lvlText w:val="%8)"/>
      <w:lvlJc w:val="left"/>
      <w:pPr>
        <w:tabs>
          <w:tab w:val="num" w:pos="3831"/>
        </w:tabs>
        <w:ind w:left="3831" w:hanging="420"/>
      </w:pPr>
    </w:lvl>
    <w:lvl w:ilvl="8" w:tplc="0409001B" w:tentative="1">
      <w:start w:val="1"/>
      <w:numFmt w:val="lowerRoman"/>
      <w:lvlText w:val="%9."/>
      <w:lvlJc w:val="right"/>
      <w:pPr>
        <w:tabs>
          <w:tab w:val="num" w:pos="4251"/>
        </w:tabs>
        <w:ind w:left="4251" w:hanging="420"/>
      </w:pPr>
    </w:lvl>
  </w:abstractNum>
  <w:abstractNum w:abstractNumId="31">
    <w:nsid w:val="44566CA1"/>
    <w:multiLevelType w:val="hybridMultilevel"/>
    <w:tmpl w:val="61ECEEC6"/>
    <w:lvl w:ilvl="0" w:tplc="04090001">
      <w:start w:val="1"/>
      <w:numFmt w:val="bullet"/>
      <w:lvlText w:val=""/>
      <w:lvlJc w:val="left"/>
      <w:pPr>
        <w:tabs>
          <w:tab w:val="num" w:pos="1259"/>
        </w:tabs>
        <w:ind w:left="1259" w:hanging="420"/>
      </w:pPr>
      <w:rPr>
        <w:rFonts w:ascii="Wingdings" w:hAnsi="Wingdings" w:hint="default"/>
      </w:rPr>
    </w:lvl>
    <w:lvl w:ilvl="1" w:tplc="58A0476A" w:tentative="1">
      <w:start w:val="1"/>
      <w:numFmt w:val="bullet"/>
      <w:lvlText w:val=""/>
      <w:lvlJc w:val="left"/>
      <w:pPr>
        <w:tabs>
          <w:tab w:val="num" w:pos="1679"/>
        </w:tabs>
        <w:ind w:left="1679" w:hanging="420"/>
      </w:pPr>
      <w:rPr>
        <w:rFonts w:ascii="Wingdings" w:hAnsi="Wingdings" w:hint="default"/>
      </w:rPr>
    </w:lvl>
    <w:lvl w:ilvl="2" w:tplc="0409001B" w:tentative="1">
      <w:start w:val="1"/>
      <w:numFmt w:val="bullet"/>
      <w:lvlText w:val=""/>
      <w:lvlJc w:val="left"/>
      <w:pPr>
        <w:tabs>
          <w:tab w:val="num" w:pos="2099"/>
        </w:tabs>
        <w:ind w:left="2099" w:hanging="420"/>
      </w:pPr>
      <w:rPr>
        <w:rFonts w:ascii="Wingdings" w:hAnsi="Wingdings" w:hint="default"/>
      </w:rPr>
    </w:lvl>
    <w:lvl w:ilvl="3" w:tplc="0409000F" w:tentative="1">
      <w:start w:val="1"/>
      <w:numFmt w:val="bullet"/>
      <w:lvlText w:val=""/>
      <w:lvlJc w:val="left"/>
      <w:pPr>
        <w:tabs>
          <w:tab w:val="num" w:pos="2519"/>
        </w:tabs>
        <w:ind w:left="2519" w:hanging="420"/>
      </w:pPr>
      <w:rPr>
        <w:rFonts w:ascii="Wingdings" w:hAnsi="Wingdings" w:hint="default"/>
      </w:rPr>
    </w:lvl>
    <w:lvl w:ilvl="4" w:tplc="04090019" w:tentative="1">
      <w:start w:val="1"/>
      <w:numFmt w:val="bullet"/>
      <w:lvlText w:val=""/>
      <w:lvlJc w:val="left"/>
      <w:pPr>
        <w:tabs>
          <w:tab w:val="num" w:pos="2939"/>
        </w:tabs>
        <w:ind w:left="2939" w:hanging="420"/>
      </w:pPr>
      <w:rPr>
        <w:rFonts w:ascii="Wingdings" w:hAnsi="Wingdings" w:hint="default"/>
      </w:rPr>
    </w:lvl>
    <w:lvl w:ilvl="5" w:tplc="0409001B" w:tentative="1">
      <w:start w:val="1"/>
      <w:numFmt w:val="bullet"/>
      <w:lvlText w:val=""/>
      <w:lvlJc w:val="left"/>
      <w:pPr>
        <w:tabs>
          <w:tab w:val="num" w:pos="3359"/>
        </w:tabs>
        <w:ind w:left="3359" w:hanging="420"/>
      </w:pPr>
      <w:rPr>
        <w:rFonts w:ascii="Wingdings" w:hAnsi="Wingdings" w:hint="default"/>
      </w:rPr>
    </w:lvl>
    <w:lvl w:ilvl="6" w:tplc="0409000F" w:tentative="1">
      <w:start w:val="1"/>
      <w:numFmt w:val="bullet"/>
      <w:lvlText w:val=""/>
      <w:lvlJc w:val="left"/>
      <w:pPr>
        <w:tabs>
          <w:tab w:val="num" w:pos="3779"/>
        </w:tabs>
        <w:ind w:left="3779" w:hanging="420"/>
      </w:pPr>
      <w:rPr>
        <w:rFonts w:ascii="Wingdings" w:hAnsi="Wingdings" w:hint="default"/>
      </w:rPr>
    </w:lvl>
    <w:lvl w:ilvl="7" w:tplc="04090019" w:tentative="1">
      <w:start w:val="1"/>
      <w:numFmt w:val="bullet"/>
      <w:lvlText w:val=""/>
      <w:lvlJc w:val="left"/>
      <w:pPr>
        <w:tabs>
          <w:tab w:val="num" w:pos="4199"/>
        </w:tabs>
        <w:ind w:left="4199" w:hanging="420"/>
      </w:pPr>
      <w:rPr>
        <w:rFonts w:ascii="Wingdings" w:hAnsi="Wingdings" w:hint="default"/>
      </w:rPr>
    </w:lvl>
    <w:lvl w:ilvl="8" w:tplc="0409001B" w:tentative="1">
      <w:start w:val="1"/>
      <w:numFmt w:val="bullet"/>
      <w:lvlText w:val=""/>
      <w:lvlJc w:val="left"/>
      <w:pPr>
        <w:tabs>
          <w:tab w:val="num" w:pos="4619"/>
        </w:tabs>
        <w:ind w:left="4619" w:hanging="420"/>
      </w:pPr>
      <w:rPr>
        <w:rFonts w:ascii="Wingdings" w:hAnsi="Wingdings" w:hint="default"/>
      </w:rPr>
    </w:lvl>
  </w:abstractNum>
  <w:abstractNum w:abstractNumId="32">
    <w:nsid w:val="44A24AEA"/>
    <w:multiLevelType w:val="multilevel"/>
    <w:tmpl w:val="4BA2FD1E"/>
    <w:lvl w:ilvl="0">
      <w:start w:val="1"/>
      <w:numFmt w:val="decimal"/>
      <w:pStyle w:val="40"/>
      <w:lvlText w:val="%1"/>
      <w:lvlJc w:val="left"/>
      <w:pPr>
        <w:tabs>
          <w:tab w:val="num" w:pos="360"/>
        </w:tabs>
        <w:ind w:left="360" w:hanging="360"/>
      </w:pPr>
      <w:rPr>
        <w:rFonts w:hint="default"/>
      </w:rPr>
    </w:lvl>
    <w:lvl w:ilvl="1">
      <w:start w:val="3"/>
      <w:numFmt w:val="decimal"/>
      <w:lvlText w:val="%2．"/>
      <w:lvlJc w:val="left"/>
      <w:pPr>
        <w:tabs>
          <w:tab w:val="num" w:pos="780"/>
        </w:tabs>
        <w:ind w:left="780" w:hanging="360"/>
      </w:pPr>
      <w:rPr>
        <w:rFonts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980"/>
        </w:tabs>
        <w:ind w:left="1980" w:hanging="720"/>
      </w:pPr>
      <w:rPr>
        <w:rFonts w:hint="default"/>
      </w:r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33">
    <w:nsid w:val="44BC1A24"/>
    <w:multiLevelType w:val="singleLevel"/>
    <w:tmpl w:val="7430FA10"/>
    <w:lvl w:ilvl="0">
      <w:start w:val="1"/>
      <w:numFmt w:val="lowerLetter"/>
      <w:lvlText w:val="%1)"/>
      <w:lvlJc w:val="left"/>
      <w:pPr>
        <w:tabs>
          <w:tab w:val="num" w:pos="360"/>
        </w:tabs>
        <w:ind w:left="0" w:firstLine="0"/>
      </w:pPr>
      <w:rPr>
        <w:rFonts w:ascii="宋体" w:eastAsia="宋体" w:hint="eastAsia"/>
        <w:b w:val="0"/>
        <w:i w:val="0"/>
        <w:sz w:val="28"/>
      </w:rPr>
    </w:lvl>
  </w:abstractNum>
  <w:abstractNum w:abstractNumId="34">
    <w:nsid w:val="464B69FE"/>
    <w:multiLevelType w:val="singleLevel"/>
    <w:tmpl w:val="DBD283BE"/>
    <w:lvl w:ilvl="0">
      <w:start w:val="1"/>
      <w:numFmt w:val="decimal"/>
      <w:pStyle w:val="a1"/>
      <w:lvlText w:val="%1."/>
      <w:lvlJc w:val="left"/>
      <w:pPr>
        <w:tabs>
          <w:tab w:val="num" w:pos="360"/>
        </w:tabs>
        <w:ind w:left="0" w:firstLine="0"/>
      </w:pPr>
      <w:rPr>
        <w:rFonts w:ascii="宋体" w:eastAsia="宋体" w:hint="eastAsia"/>
        <w:b w:val="0"/>
        <w:i w:val="0"/>
        <w:sz w:val="28"/>
      </w:rPr>
    </w:lvl>
  </w:abstractNum>
  <w:abstractNum w:abstractNumId="35">
    <w:nsid w:val="486058C1"/>
    <w:multiLevelType w:val="hybridMultilevel"/>
    <w:tmpl w:val="8ACE7FA2"/>
    <w:lvl w:ilvl="0" w:tplc="FFFFFFFF">
      <w:start w:val="1"/>
      <w:numFmt w:val="decimal"/>
      <w:pStyle w:val="12"/>
      <w:lvlText w:val="%1."/>
      <w:lvlJc w:val="left"/>
      <w:pPr>
        <w:tabs>
          <w:tab w:val="num" w:pos="907"/>
        </w:tabs>
        <w:ind w:left="0" w:firstLine="547"/>
      </w:pPr>
      <w:rPr>
        <w:rFonts w:hint="eastAsia"/>
      </w:rPr>
    </w:lvl>
    <w:lvl w:ilvl="1" w:tplc="FFFFFFFF" w:tentative="1">
      <w:start w:val="1"/>
      <w:numFmt w:val="lowerLetter"/>
      <w:lvlText w:val="%2)"/>
      <w:lvlJc w:val="left"/>
      <w:pPr>
        <w:tabs>
          <w:tab w:val="num" w:pos="1387"/>
        </w:tabs>
        <w:ind w:left="1387" w:hanging="420"/>
      </w:pPr>
    </w:lvl>
    <w:lvl w:ilvl="2" w:tplc="FFFFFFFF" w:tentative="1">
      <w:start w:val="1"/>
      <w:numFmt w:val="lowerRoman"/>
      <w:lvlText w:val="%3."/>
      <w:lvlJc w:val="right"/>
      <w:pPr>
        <w:tabs>
          <w:tab w:val="num" w:pos="1807"/>
        </w:tabs>
        <w:ind w:left="1807" w:hanging="420"/>
      </w:pPr>
    </w:lvl>
    <w:lvl w:ilvl="3" w:tplc="FFFFFFFF" w:tentative="1">
      <w:start w:val="1"/>
      <w:numFmt w:val="decimal"/>
      <w:lvlText w:val="%4."/>
      <w:lvlJc w:val="left"/>
      <w:pPr>
        <w:tabs>
          <w:tab w:val="num" w:pos="2227"/>
        </w:tabs>
        <w:ind w:left="2227" w:hanging="420"/>
      </w:pPr>
    </w:lvl>
    <w:lvl w:ilvl="4" w:tplc="FFFFFFFF" w:tentative="1">
      <w:start w:val="1"/>
      <w:numFmt w:val="lowerLetter"/>
      <w:lvlText w:val="%5)"/>
      <w:lvlJc w:val="left"/>
      <w:pPr>
        <w:tabs>
          <w:tab w:val="num" w:pos="2647"/>
        </w:tabs>
        <w:ind w:left="2647" w:hanging="420"/>
      </w:pPr>
    </w:lvl>
    <w:lvl w:ilvl="5" w:tplc="FFFFFFFF" w:tentative="1">
      <w:start w:val="1"/>
      <w:numFmt w:val="lowerRoman"/>
      <w:lvlText w:val="%6."/>
      <w:lvlJc w:val="right"/>
      <w:pPr>
        <w:tabs>
          <w:tab w:val="num" w:pos="3067"/>
        </w:tabs>
        <w:ind w:left="3067" w:hanging="420"/>
      </w:pPr>
    </w:lvl>
    <w:lvl w:ilvl="6" w:tplc="FFFFFFFF" w:tentative="1">
      <w:start w:val="1"/>
      <w:numFmt w:val="decimal"/>
      <w:lvlText w:val="%7."/>
      <w:lvlJc w:val="left"/>
      <w:pPr>
        <w:tabs>
          <w:tab w:val="num" w:pos="3487"/>
        </w:tabs>
        <w:ind w:left="3487" w:hanging="420"/>
      </w:pPr>
    </w:lvl>
    <w:lvl w:ilvl="7" w:tplc="FFFFFFFF" w:tentative="1">
      <w:start w:val="1"/>
      <w:numFmt w:val="lowerLetter"/>
      <w:lvlText w:val="%8)"/>
      <w:lvlJc w:val="left"/>
      <w:pPr>
        <w:tabs>
          <w:tab w:val="num" w:pos="3907"/>
        </w:tabs>
        <w:ind w:left="3907" w:hanging="420"/>
      </w:pPr>
    </w:lvl>
    <w:lvl w:ilvl="8" w:tplc="FFFFFFFF" w:tentative="1">
      <w:start w:val="1"/>
      <w:numFmt w:val="lowerRoman"/>
      <w:lvlText w:val="%9."/>
      <w:lvlJc w:val="right"/>
      <w:pPr>
        <w:tabs>
          <w:tab w:val="num" w:pos="4327"/>
        </w:tabs>
        <w:ind w:left="4327" w:hanging="420"/>
      </w:pPr>
    </w:lvl>
  </w:abstractNum>
  <w:abstractNum w:abstractNumId="36">
    <w:nsid w:val="53C6080D"/>
    <w:multiLevelType w:val="hybridMultilevel"/>
    <w:tmpl w:val="EBB2B308"/>
    <w:lvl w:ilvl="0" w:tplc="FFFFFFFF">
      <w:start w:val="1"/>
      <w:numFmt w:val="decimal"/>
      <w:lvlText w:val="%1."/>
      <w:lvlJc w:val="left"/>
      <w:pPr>
        <w:tabs>
          <w:tab w:val="num" w:pos="840"/>
        </w:tabs>
        <w:ind w:left="840" w:hanging="360"/>
      </w:pPr>
      <w:rPr>
        <w:rFonts w:hint="default"/>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37">
    <w:nsid w:val="589A4715"/>
    <w:multiLevelType w:val="hybridMultilevel"/>
    <w:tmpl w:val="4D30814A"/>
    <w:lvl w:ilvl="0" w:tplc="61429FE0">
      <w:start w:val="1"/>
      <w:numFmt w:val="decimal"/>
      <w:lvlText w:val="%1、"/>
      <w:lvlJc w:val="left"/>
      <w:pPr>
        <w:tabs>
          <w:tab w:val="num" w:pos="780"/>
        </w:tabs>
        <w:ind w:left="780" w:hanging="360"/>
      </w:pPr>
      <w:rPr>
        <w:rFonts w:ascii="宋体" w:eastAsia="宋体" w:hAnsi="宋体" w:cs="Times New Roman"/>
        <w:color w:val="00000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59276818"/>
    <w:multiLevelType w:val="hybridMultilevel"/>
    <w:tmpl w:val="4358F958"/>
    <w:lvl w:ilvl="0" w:tplc="792E568C">
      <w:start w:val="1"/>
      <w:numFmt w:val="bullet"/>
      <w:lvlText w:val=""/>
      <w:lvlJc w:val="left"/>
      <w:pPr>
        <w:tabs>
          <w:tab w:val="num" w:pos="1258"/>
        </w:tabs>
        <w:ind w:left="1258" w:hanging="420"/>
      </w:pPr>
      <w:rPr>
        <w:rFonts w:ascii="Wingdings" w:hAnsi="Wingdings" w:hint="default"/>
      </w:rPr>
    </w:lvl>
    <w:lvl w:ilvl="1" w:tplc="44444572" w:tentative="1">
      <w:start w:val="1"/>
      <w:numFmt w:val="bullet"/>
      <w:lvlText w:val=""/>
      <w:lvlJc w:val="left"/>
      <w:pPr>
        <w:tabs>
          <w:tab w:val="num" w:pos="1678"/>
        </w:tabs>
        <w:ind w:left="1678" w:hanging="420"/>
      </w:pPr>
      <w:rPr>
        <w:rFonts w:ascii="Wingdings" w:hAnsi="Wingdings" w:hint="default"/>
      </w:rPr>
    </w:lvl>
    <w:lvl w:ilvl="2" w:tplc="0409001B" w:tentative="1">
      <w:start w:val="1"/>
      <w:numFmt w:val="bullet"/>
      <w:lvlText w:val=""/>
      <w:lvlJc w:val="left"/>
      <w:pPr>
        <w:tabs>
          <w:tab w:val="num" w:pos="2098"/>
        </w:tabs>
        <w:ind w:left="2098" w:hanging="420"/>
      </w:pPr>
      <w:rPr>
        <w:rFonts w:ascii="Wingdings" w:hAnsi="Wingdings" w:hint="default"/>
      </w:rPr>
    </w:lvl>
    <w:lvl w:ilvl="3" w:tplc="0409000F" w:tentative="1">
      <w:start w:val="1"/>
      <w:numFmt w:val="bullet"/>
      <w:lvlText w:val=""/>
      <w:lvlJc w:val="left"/>
      <w:pPr>
        <w:tabs>
          <w:tab w:val="num" w:pos="2518"/>
        </w:tabs>
        <w:ind w:left="2518" w:hanging="420"/>
      </w:pPr>
      <w:rPr>
        <w:rFonts w:ascii="Wingdings" w:hAnsi="Wingdings" w:hint="default"/>
      </w:rPr>
    </w:lvl>
    <w:lvl w:ilvl="4" w:tplc="04090019" w:tentative="1">
      <w:start w:val="1"/>
      <w:numFmt w:val="bullet"/>
      <w:lvlText w:val=""/>
      <w:lvlJc w:val="left"/>
      <w:pPr>
        <w:tabs>
          <w:tab w:val="num" w:pos="2938"/>
        </w:tabs>
        <w:ind w:left="2938" w:hanging="420"/>
      </w:pPr>
      <w:rPr>
        <w:rFonts w:ascii="Wingdings" w:hAnsi="Wingdings" w:hint="default"/>
      </w:rPr>
    </w:lvl>
    <w:lvl w:ilvl="5" w:tplc="0409001B" w:tentative="1">
      <w:start w:val="1"/>
      <w:numFmt w:val="bullet"/>
      <w:lvlText w:val=""/>
      <w:lvlJc w:val="left"/>
      <w:pPr>
        <w:tabs>
          <w:tab w:val="num" w:pos="3358"/>
        </w:tabs>
        <w:ind w:left="3358" w:hanging="420"/>
      </w:pPr>
      <w:rPr>
        <w:rFonts w:ascii="Wingdings" w:hAnsi="Wingdings" w:hint="default"/>
      </w:rPr>
    </w:lvl>
    <w:lvl w:ilvl="6" w:tplc="0409000F" w:tentative="1">
      <w:start w:val="1"/>
      <w:numFmt w:val="bullet"/>
      <w:lvlText w:val=""/>
      <w:lvlJc w:val="left"/>
      <w:pPr>
        <w:tabs>
          <w:tab w:val="num" w:pos="3778"/>
        </w:tabs>
        <w:ind w:left="3778" w:hanging="420"/>
      </w:pPr>
      <w:rPr>
        <w:rFonts w:ascii="Wingdings" w:hAnsi="Wingdings" w:hint="default"/>
      </w:rPr>
    </w:lvl>
    <w:lvl w:ilvl="7" w:tplc="04090019" w:tentative="1">
      <w:start w:val="1"/>
      <w:numFmt w:val="bullet"/>
      <w:lvlText w:val=""/>
      <w:lvlJc w:val="left"/>
      <w:pPr>
        <w:tabs>
          <w:tab w:val="num" w:pos="4198"/>
        </w:tabs>
        <w:ind w:left="4198" w:hanging="420"/>
      </w:pPr>
      <w:rPr>
        <w:rFonts w:ascii="Wingdings" w:hAnsi="Wingdings" w:hint="default"/>
      </w:rPr>
    </w:lvl>
    <w:lvl w:ilvl="8" w:tplc="0409001B" w:tentative="1">
      <w:start w:val="1"/>
      <w:numFmt w:val="bullet"/>
      <w:lvlText w:val=""/>
      <w:lvlJc w:val="left"/>
      <w:pPr>
        <w:tabs>
          <w:tab w:val="num" w:pos="4618"/>
        </w:tabs>
        <w:ind w:left="4618" w:hanging="420"/>
      </w:pPr>
      <w:rPr>
        <w:rFonts w:ascii="Wingdings" w:hAnsi="Wingdings" w:hint="default"/>
      </w:rPr>
    </w:lvl>
  </w:abstractNum>
  <w:abstractNum w:abstractNumId="39">
    <w:nsid w:val="63B73EC3"/>
    <w:multiLevelType w:val="hybridMultilevel"/>
    <w:tmpl w:val="2644856C"/>
    <w:lvl w:ilvl="0" w:tplc="64C0798C">
      <w:start w:val="1"/>
      <w:numFmt w:val="decimal"/>
      <w:pStyle w:val="xl40"/>
      <w:lvlText w:val="%1、"/>
      <w:lvlJc w:val="left"/>
      <w:pPr>
        <w:tabs>
          <w:tab w:val="num" w:pos="360"/>
        </w:tabs>
        <w:ind w:left="360" w:hanging="360"/>
      </w:pPr>
      <w:rPr>
        <w:rFonts w:hint="eastAsia"/>
      </w:rPr>
    </w:lvl>
    <w:lvl w:ilvl="1" w:tplc="FFFFFFFF" w:tentative="1">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nsid w:val="64D46854"/>
    <w:multiLevelType w:val="hybridMultilevel"/>
    <w:tmpl w:val="77F2EB3A"/>
    <w:lvl w:ilvl="0" w:tplc="3D36AC8C">
      <w:start w:val="1"/>
      <w:numFmt w:val="bullet"/>
      <w:lvlText w:val=""/>
      <w:lvlJc w:val="left"/>
      <w:pPr>
        <w:tabs>
          <w:tab w:val="num" w:pos="1641"/>
        </w:tabs>
        <w:ind w:left="1641" w:hanging="420"/>
      </w:pPr>
      <w:rPr>
        <w:rFonts w:ascii="Wingdings" w:hAnsi="Wingdings" w:hint="default"/>
      </w:rPr>
    </w:lvl>
    <w:lvl w:ilvl="1" w:tplc="0DC6C7FA" w:tentative="1">
      <w:start w:val="1"/>
      <w:numFmt w:val="bullet"/>
      <w:lvlText w:val=""/>
      <w:lvlJc w:val="left"/>
      <w:pPr>
        <w:tabs>
          <w:tab w:val="num" w:pos="2061"/>
        </w:tabs>
        <w:ind w:left="2061" w:hanging="420"/>
      </w:pPr>
      <w:rPr>
        <w:rFonts w:ascii="Wingdings" w:hAnsi="Wingdings" w:hint="default"/>
      </w:rPr>
    </w:lvl>
    <w:lvl w:ilvl="2" w:tplc="0409001B" w:tentative="1">
      <w:start w:val="1"/>
      <w:numFmt w:val="bullet"/>
      <w:lvlText w:val=""/>
      <w:lvlJc w:val="left"/>
      <w:pPr>
        <w:tabs>
          <w:tab w:val="num" w:pos="2481"/>
        </w:tabs>
        <w:ind w:left="2481" w:hanging="420"/>
      </w:pPr>
      <w:rPr>
        <w:rFonts w:ascii="Wingdings" w:hAnsi="Wingdings" w:hint="default"/>
      </w:rPr>
    </w:lvl>
    <w:lvl w:ilvl="3" w:tplc="0409000F" w:tentative="1">
      <w:start w:val="1"/>
      <w:numFmt w:val="bullet"/>
      <w:lvlText w:val=""/>
      <w:lvlJc w:val="left"/>
      <w:pPr>
        <w:tabs>
          <w:tab w:val="num" w:pos="2901"/>
        </w:tabs>
        <w:ind w:left="2901" w:hanging="420"/>
      </w:pPr>
      <w:rPr>
        <w:rFonts w:ascii="Wingdings" w:hAnsi="Wingdings" w:hint="default"/>
      </w:rPr>
    </w:lvl>
    <w:lvl w:ilvl="4" w:tplc="04090019" w:tentative="1">
      <w:start w:val="1"/>
      <w:numFmt w:val="bullet"/>
      <w:lvlText w:val=""/>
      <w:lvlJc w:val="left"/>
      <w:pPr>
        <w:tabs>
          <w:tab w:val="num" w:pos="3321"/>
        </w:tabs>
        <w:ind w:left="3321" w:hanging="420"/>
      </w:pPr>
      <w:rPr>
        <w:rFonts w:ascii="Wingdings" w:hAnsi="Wingdings" w:hint="default"/>
      </w:rPr>
    </w:lvl>
    <w:lvl w:ilvl="5" w:tplc="0409001B" w:tentative="1">
      <w:start w:val="1"/>
      <w:numFmt w:val="bullet"/>
      <w:lvlText w:val=""/>
      <w:lvlJc w:val="left"/>
      <w:pPr>
        <w:tabs>
          <w:tab w:val="num" w:pos="3741"/>
        </w:tabs>
        <w:ind w:left="3741" w:hanging="420"/>
      </w:pPr>
      <w:rPr>
        <w:rFonts w:ascii="Wingdings" w:hAnsi="Wingdings" w:hint="default"/>
      </w:rPr>
    </w:lvl>
    <w:lvl w:ilvl="6" w:tplc="0409000F" w:tentative="1">
      <w:start w:val="1"/>
      <w:numFmt w:val="bullet"/>
      <w:lvlText w:val=""/>
      <w:lvlJc w:val="left"/>
      <w:pPr>
        <w:tabs>
          <w:tab w:val="num" w:pos="4161"/>
        </w:tabs>
        <w:ind w:left="4161" w:hanging="420"/>
      </w:pPr>
      <w:rPr>
        <w:rFonts w:ascii="Wingdings" w:hAnsi="Wingdings" w:hint="default"/>
      </w:rPr>
    </w:lvl>
    <w:lvl w:ilvl="7" w:tplc="04090019" w:tentative="1">
      <w:start w:val="1"/>
      <w:numFmt w:val="bullet"/>
      <w:lvlText w:val=""/>
      <w:lvlJc w:val="left"/>
      <w:pPr>
        <w:tabs>
          <w:tab w:val="num" w:pos="4581"/>
        </w:tabs>
        <w:ind w:left="4581" w:hanging="420"/>
      </w:pPr>
      <w:rPr>
        <w:rFonts w:ascii="Wingdings" w:hAnsi="Wingdings" w:hint="default"/>
      </w:rPr>
    </w:lvl>
    <w:lvl w:ilvl="8" w:tplc="0409001B" w:tentative="1">
      <w:start w:val="1"/>
      <w:numFmt w:val="bullet"/>
      <w:lvlText w:val=""/>
      <w:lvlJc w:val="left"/>
      <w:pPr>
        <w:tabs>
          <w:tab w:val="num" w:pos="5001"/>
        </w:tabs>
        <w:ind w:left="5001" w:hanging="420"/>
      </w:pPr>
      <w:rPr>
        <w:rFonts w:ascii="Wingdings" w:hAnsi="Wingdings" w:hint="default"/>
      </w:rPr>
    </w:lvl>
  </w:abstractNum>
  <w:abstractNum w:abstractNumId="41">
    <w:nsid w:val="671A1DE9"/>
    <w:multiLevelType w:val="hybridMultilevel"/>
    <w:tmpl w:val="A086E1A6"/>
    <w:lvl w:ilvl="0" w:tplc="FFFFFFFF">
      <w:start w:val="1"/>
      <w:numFmt w:val="lowerLetter"/>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nsid w:val="6D524170"/>
    <w:multiLevelType w:val="singleLevel"/>
    <w:tmpl w:val="7FC0904E"/>
    <w:lvl w:ilvl="0">
      <w:start w:val="1"/>
      <w:numFmt w:val="decimal"/>
      <w:pStyle w:val="a2"/>
      <w:lvlText w:val="%1)"/>
      <w:lvlJc w:val="left"/>
      <w:pPr>
        <w:tabs>
          <w:tab w:val="num" w:pos="360"/>
        </w:tabs>
        <w:ind w:left="0" w:firstLine="0"/>
      </w:pPr>
      <w:rPr>
        <w:rFonts w:ascii="宋体" w:eastAsia="宋体" w:hint="eastAsia"/>
        <w:b w:val="0"/>
        <w:i w:val="0"/>
        <w:sz w:val="28"/>
      </w:rPr>
    </w:lvl>
  </w:abstractNum>
  <w:abstractNum w:abstractNumId="43">
    <w:nsid w:val="6F0C669B"/>
    <w:multiLevelType w:val="hybridMultilevel"/>
    <w:tmpl w:val="157480A8"/>
    <w:lvl w:ilvl="0" w:tplc="FFFFFFFF">
      <w:start w:val="1"/>
      <w:numFmt w:val="bullet"/>
      <w:lvlText w:val=""/>
      <w:lvlJc w:val="left"/>
      <w:pPr>
        <w:tabs>
          <w:tab w:val="num" w:pos="1511"/>
        </w:tabs>
        <w:ind w:left="1511" w:hanging="420"/>
      </w:pPr>
      <w:rPr>
        <w:rFonts w:ascii="Wingdings" w:hAnsi="Wingdings" w:hint="default"/>
      </w:rPr>
    </w:lvl>
    <w:lvl w:ilvl="1" w:tplc="FFFFFFFF" w:tentative="1">
      <w:start w:val="1"/>
      <w:numFmt w:val="bullet"/>
      <w:lvlText w:val=""/>
      <w:lvlJc w:val="left"/>
      <w:pPr>
        <w:tabs>
          <w:tab w:val="num" w:pos="1931"/>
        </w:tabs>
        <w:ind w:left="1931" w:hanging="420"/>
      </w:pPr>
      <w:rPr>
        <w:rFonts w:ascii="Wingdings" w:hAnsi="Wingdings" w:hint="default"/>
      </w:rPr>
    </w:lvl>
    <w:lvl w:ilvl="2" w:tplc="FFFFFFFF" w:tentative="1">
      <w:start w:val="1"/>
      <w:numFmt w:val="bullet"/>
      <w:lvlText w:val=""/>
      <w:lvlJc w:val="left"/>
      <w:pPr>
        <w:tabs>
          <w:tab w:val="num" w:pos="2351"/>
        </w:tabs>
        <w:ind w:left="2351" w:hanging="420"/>
      </w:pPr>
      <w:rPr>
        <w:rFonts w:ascii="Wingdings" w:hAnsi="Wingdings" w:hint="default"/>
      </w:rPr>
    </w:lvl>
    <w:lvl w:ilvl="3" w:tplc="FFFFFFFF" w:tentative="1">
      <w:start w:val="1"/>
      <w:numFmt w:val="bullet"/>
      <w:lvlText w:val=""/>
      <w:lvlJc w:val="left"/>
      <w:pPr>
        <w:tabs>
          <w:tab w:val="num" w:pos="2771"/>
        </w:tabs>
        <w:ind w:left="2771" w:hanging="420"/>
      </w:pPr>
      <w:rPr>
        <w:rFonts w:ascii="Wingdings" w:hAnsi="Wingdings" w:hint="default"/>
      </w:rPr>
    </w:lvl>
    <w:lvl w:ilvl="4" w:tplc="FFFFFFFF" w:tentative="1">
      <w:start w:val="1"/>
      <w:numFmt w:val="bullet"/>
      <w:lvlText w:val=""/>
      <w:lvlJc w:val="left"/>
      <w:pPr>
        <w:tabs>
          <w:tab w:val="num" w:pos="3191"/>
        </w:tabs>
        <w:ind w:left="3191" w:hanging="420"/>
      </w:pPr>
      <w:rPr>
        <w:rFonts w:ascii="Wingdings" w:hAnsi="Wingdings" w:hint="default"/>
      </w:rPr>
    </w:lvl>
    <w:lvl w:ilvl="5" w:tplc="FFFFFFFF" w:tentative="1">
      <w:start w:val="1"/>
      <w:numFmt w:val="bullet"/>
      <w:lvlText w:val=""/>
      <w:lvlJc w:val="left"/>
      <w:pPr>
        <w:tabs>
          <w:tab w:val="num" w:pos="3611"/>
        </w:tabs>
        <w:ind w:left="3611" w:hanging="420"/>
      </w:pPr>
      <w:rPr>
        <w:rFonts w:ascii="Wingdings" w:hAnsi="Wingdings" w:hint="default"/>
      </w:rPr>
    </w:lvl>
    <w:lvl w:ilvl="6" w:tplc="FFFFFFFF" w:tentative="1">
      <w:start w:val="1"/>
      <w:numFmt w:val="bullet"/>
      <w:lvlText w:val=""/>
      <w:lvlJc w:val="left"/>
      <w:pPr>
        <w:tabs>
          <w:tab w:val="num" w:pos="4031"/>
        </w:tabs>
        <w:ind w:left="4031" w:hanging="420"/>
      </w:pPr>
      <w:rPr>
        <w:rFonts w:ascii="Wingdings" w:hAnsi="Wingdings" w:hint="default"/>
      </w:rPr>
    </w:lvl>
    <w:lvl w:ilvl="7" w:tplc="FFFFFFFF" w:tentative="1">
      <w:start w:val="1"/>
      <w:numFmt w:val="bullet"/>
      <w:lvlText w:val=""/>
      <w:lvlJc w:val="left"/>
      <w:pPr>
        <w:tabs>
          <w:tab w:val="num" w:pos="4451"/>
        </w:tabs>
        <w:ind w:left="4451" w:hanging="420"/>
      </w:pPr>
      <w:rPr>
        <w:rFonts w:ascii="Wingdings" w:hAnsi="Wingdings" w:hint="default"/>
      </w:rPr>
    </w:lvl>
    <w:lvl w:ilvl="8" w:tplc="FFFFFFFF" w:tentative="1">
      <w:start w:val="1"/>
      <w:numFmt w:val="bullet"/>
      <w:lvlText w:val=""/>
      <w:lvlJc w:val="left"/>
      <w:pPr>
        <w:tabs>
          <w:tab w:val="num" w:pos="4871"/>
        </w:tabs>
        <w:ind w:left="4871" w:hanging="420"/>
      </w:pPr>
      <w:rPr>
        <w:rFonts w:ascii="Wingdings" w:hAnsi="Wingdings" w:hint="default"/>
      </w:rPr>
    </w:lvl>
  </w:abstractNum>
  <w:abstractNum w:abstractNumId="44">
    <w:nsid w:val="6F8F0FE6"/>
    <w:multiLevelType w:val="hybridMultilevel"/>
    <w:tmpl w:val="6CCEAE9C"/>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5">
    <w:nsid w:val="6FAD00BC"/>
    <w:multiLevelType w:val="hybridMultilevel"/>
    <w:tmpl w:val="75D62748"/>
    <w:lvl w:ilvl="0" w:tplc="FFFFFFFF">
      <w:start w:val="1"/>
      <w:numFmt w:val="decimal"/>
      <w:lvlText w:val="附件%1"/>
      <w:lvlJc w:val="left"/>
      <w:pPr>
        <w:tabs>
          <w:tab w:val="num" w:pos="1965"/>
        </w:tabs>
        <w:ind w:left="1965" w:hanging="1965"/>
      </w:pPr>
      <w:rPr>
        <w:rFonts w:eastAsia="宋体" w:hint="eastAsia"/>
        <w:b/>
        <w:i w:val="0"/>
        <w:color w:val="auto"/>
        <w:sz w:val="28"/>
        <w:szCs w:val="24"/>
      </w:rPr>
    </w:lvl>
    <w:lvl w:ilvl="1" w:tplc="FFFFFFFF">
      <w:start w:val="1"/>
      <w:numFmt w:val="decimal"/>
      <w:lvlText w:val="%2、"/>
      <w:lvlJc w:val="left"/>
      <w:pPr>
        <w:tabs>
          <w:tab w:val="num" w:pos="780"/>
        </w:tabs>
        <w:ind w:left="780" w:hanging="360"/>
      </w:pPr>
      <w:rPr>
        <w:rFonts w:hAnsi="宋体" w:hint="default"/>
        <w:b/>
        <w:i w:val="0"/>
        <w:color w:val="000000"/>
        <w:sz w:val="28"/>
        <w:szCs w:val="24"/>
      </w:rPr>
    </w:lvl>
    <w:lvl w:ilvl="2" w:tplc="FFFFFFFF" w:tentative="1">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6">
    <w:nsid w:val="720B5377"/>
    <w:multiLevelType w:val="hybridMultilevel"/>
    <w:tmpl w:val="5E7C3CA2"/>
    <w:lvl w:ilvl="0" w:tplc="77AEC698">
      <w:start w:val="1"/>
      <w:numFmt w:val="decimal"/>
      <w:pStyle w:val="13"/>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47">
    <w:nsid w:val="735016CD"/>
    <w:multiLevelType w:val="hybridMultilevel"/>
    <w:tmpl w:val="BC409D80"/>
    <w:lvl w:ilvl="0" w:tplc="FFFFFFFF">
      <w:start w:val="1"/>
      <w:numFmt w:val="bullet"/>
      <w:lvlText w:val=""/>
      <w:lvlJc w:val="left"/>
      <w:pPr>
        <w:tabs>
          <w:tab w:val="num" w:pos="1259"/>
        </w:tabs>
        <w:ind w:left="1259" w:hanging="420"/>
      </w:pPr>
      <w:rPr>
        <w:rFonts w:ascii="Wingdings" w:hAnsi="Wingdings" w:hint="default"/>
      </w:rPr>
    </w:lvl>
    <w:lvl w:ilvl="1" w:tplc="FFFFFFFF">
      <w:start w:val="1"/>
      <w:numFmt w:val="decimal"/>
      <w:lvlText w:val="%2．"/>
      <w:lvlJc w:val="left"/>
      <w:pPr>
        <w:tabs>
          <w:tab w:val="num" w:pos="1140"/>
        </w:tabs>
        <w:ind w:left="1140" w:hanging="720"/>
      </w:pPr>
      <w:rPr>
        <w:rFonts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8">
    <w:nsid w:val="73CA5C85"/>
    <w:multiLevelType w:val="hybridMultilevel"/>
    <w:tmpl w:val="83AA852E"/>
    <w:lvl w:ilvl="0" w:tplc="FFFFFFFF">
      <w:start w:val="1"/>
      <w:numFmt w:val="decimal"/>
      <w:pStyle w:val="A3"/>
      <w:lvlText w:val="(%1)"/>
      <w:lvlJc w:val="left"/>
      <w:pPr>
        <w:tabs>
          <w:tab w:val="num" w:pos="873"/>
        </w:tabs>
        <w:ind w:left="873" w:hanging="435"/>
      </w:pPr>
      <w:rPr>
        <w:rFonts w:hint="default"/>
      </w:rPr>
    </w:lvl>
    <w:lvl w:ilvl="1" w:tplc="FFFFFFFF" w:tentative="1">
      <w:start w:val="1"/>
      <w:numFmt w:val="lowerLetter"/>
      <w:pStyle w:val="xl41"/>
      <w:lvlText w:val="%2)"/>
      <w:lvlJc w:val="left"/>
      <w:pPr>
        <w:tabs>
          <w:tab w:val="num" w:pos="1278"/>
        </w:tabs>
        <w:ind w:left="1278" w:hanging="420"/>
      </w:pPr>
    </w:lvl>
    <w:lvl w:ilvl="2" w:tplc="FFFFFFFF" w:tentative="1">
      <w:start w:val="1"/>
      <w:numFmt w:val="lowerRoman"/>
      <w:lvlText w:val="%3."/>
      <w:lvlJc w:val="right"/>
      <w:pPr>
        <w:tabs>
          <w:tab w:val="num" w:pos="1698"/>
        </w:tabs>
        <w:ind w:left="1698" w:hanging="420"/>
      </w:pPr>
    </w:lvl>
    <w:lvl w:ilvl="3" w:tplc="FFFFFFFF" w:tentative="1">
      <w:start w:val="1"/>
      <w:numFmt w:val="decimal"/>
      <w:lvlText w:val="%4."/>
      <w:lvlJc w:val="left"/>
      <w:pPr>
        <w:tabs>
          <w:tab w:val="num" w:pos="2118"/>
        </w:tabs>
        <w:ind w:left="2118" w:hanging="420"/>
      </w:pPr>
    </w:lvl>
    <w:lvl w:ilvl="4" w:tplc="FFFFFFFF" w:tentative="1">
      <w:start w:val="1"/>
      <w:numFmt w:val="lowerLetter"/>
      <w:lvlText w:val="%5)"/>
      <w:lvlJc w:val="left"/>
      <w:pPr>
        <w:tabs>
          <w:tab w:val="num" w:pos="2538"/>
        </w:tabs>
        <w:ind w:left="2538" w:hanging="420"/>
      </w:pPr>
    </w:lvl>
    <w:lvl w:ilvl="5" w:tplc="FFFFFFFF" w:tentative="1">
      <w:start w:val="1"/>
      <w:numFmt w:val="lowerRoman"/>
      <w:lvlText w:val="%6."/>
      <w:lvlJc w:val="right"/>
      <w:pPr>
        <w:tabs>
          <w:tab w:val="num" w:pos="2958"/>
        </w:tabs>
        <w:ind w:left="2958" w:hanging="420"/>
      </w:pPr>
    </w:lvl>
    <w:lvl w:ilvl="6" w:tplc="FFFFFFFF" w:tentative="1">
      <w:start w:val="1"/>
      <w:numFmt w:val="decimal"/>
      <w:lvlText w:val="%7."/>
      <w:lvlJc w:val="left"/>
      <w:pPr>
        <w:tabs>
          <w:tab w:val="num" w:pos="3378"/>
        </w:tabs>
        <w:ind w:left="3378" w:hanging="420"/>
      </w:pPr>
    </w:lvl>
    <w:lvl w:ilvl="7" w:tplc="FFFFFFFF" w:tentative="1">
      <w:start w:val="1"/>
      <w:numFmt w:val="lowerLetter"/>
      <w:lvlText w:val="%8)"/>
      <w:lvlJc w:val="left"/>
      <w:pPr>
        <w:tabs>
          <w:tab w:val="num" w:pos="3798"/>
        </w:tabs>
        <w:ind w:left="3798" w:hanging="420"/>
      </w:pPr>
    </w:lvl>
    <w:lvl w:ilvl="8" w:tplc="FFFFFFFF" w:tentative="1">
      <w:start w:val="1"/>
      <w:numFmt w:val="lowerRoman"/>
      <w:lvlText w:val="%9."/>
      <w:lvlJc w:val="right"/>
      <w:pPr>
        <w:tabs>
          <w:tab w:val="num" w:pos="4218"/>
        </w:tabs>
        <w:ind w:left="4218" w:hanging="420"/>
      </w:pPr>
    </w:lvl>
  </w:abstractNum>
  <w:abstractNum w:abstractNumId="49">
    <w:nsid w:val="7C7B434B"/>
    <w:multiLevelType w:val="singleLevel"/>
    <w:tmpl w:val="2234ADF4"/>
    <w:lvl w:ilvl="0">
      <w:start w:val="1"/>
      <w:numFmt w:val="lowerLetter"/>
      <w:pStyle w:val="21"/>
      <w:lvlText w:val="(%1)"/>
      <w:lvlJc w:val="left"/>
      <w:pPr>
        <w:tabs>
          <w:tab w:val="num" w:pos="921"/>
        </w:tabs>
        <w:ind w:left="0" w:firstLine="561"/>
      </w:pPr>
      <w:rPr>
        <w:rFonts w:ascii="Times New Roman" w:hAnsi="Times New Roman" w:hint="default"/>
        <w:b w:val="0"/>
        <w:i w:val="0"/>
        <w:sz w:val="28"/>
      </w:rPr>
    </w:lvl>
  </w:abstractNum>
  <w:num w:numId="1">
    <w:abstractNumId w:val="8"/>
  </w:num>
  <w:num w:numId="2">
    <w:abstractNumId w:val="46"/>
  </w:num>
  <w:num w:numId="3">
    <w:abstractNumId w:val="24"/>
  </w:num>
  <w:num w:numId="4">
    <w:abstractNumId w:val="7"/>
  </w:num>
  <w:num w:numId="5">
    <w:abstractNumId w:val="0"/>
  </w:num>
  <w:num w:numId="6">
    <w:abstractNumId w:val="48"/>
  </w:num>
  <w:num w:numId="7">
    <w:abstractNumId w:val="42"/>
  </w:num>
  <w:num w:numId="8">
    <w:abstractNumId w:val="10"/>
  </w:num>
  <w:num w:numId="9">
    <w:abstractNumId w:val="34"/>
  </w:num>
  <w:num w:numId="10">
    <w:abstractNumId w:val="22"/>
  </w:num>
  <w:num w:numId="11">
    <w:abstractNumId w:val="27"/>
  </w:num>
  <w:num w:numId="12">
    <w:abstractNumId w:val="33"/>
  </w:num>
  <w:num w:numId="13">
    <w:abstractNumId w:val="49"/>
  </w:num>
  <w:num w:numId="14">
    <w:abstractNumId w:val="11"/>
  </w:num>
  <w:num w:numId="15">
    <w:abstractNumId w:val="39"/>
  </w:num>
  <w:num w:numId="16">
    <w:abstractNumId w:val="32"/>
  </w:num>
  <w:num w:numId="17">
    <w:abstractNumId w:val="14"/>
  </w:num>
  <w:num w:numId="18">
    <w:abstractNumId w:val="15"/>
  </w:num>
  <w:num w:numId="19">
    <w:abstractNumId w:val="35"/>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44"/>
  </w:num>
  <w:num w:numId="23">
    <w:abstractNumId w:val="36"/>
  </w:num>
  <w:num w:numId="24">
    <w:abstractNumId w:val="29"/>
  </w:num>
  <w:num w:numId="25">
    <w:abstractNumId w:val="30"/>
  </w:num>
  <w:num w:numId="26">
    <w:abstractNumId w:val="41"/>
  </w:num>
  <w:num w:numId="27">
    <w:abstractNumId w:val="28"/>
  </w:num>
  <w:num w:numId="28">
    <w:abstractNumId w:val="19"/>
  </w:num>
  <w:num w:numId="29">
    <w:abstractNumId w:val="25"/>
  </w:num>
  <w:num w:numId="30">
    <w:abstractNumId w:val="45"/>
  </w:num>
  <w:num w:numId="31">
    <w:abstractNumId w:val="37"/>
  </w:num>
  <w:num w:numId="32">
    <w:abstractNumId w:val="3"/>
  </w:num>
  <w:num w:numId="33">
    <w:abstractNumId w:val="4"/>
  </w:num>
  <w:num w:numId="34">
    <w:abstractNumId w:val="5"/>
  </w:num>
  <w:num w:numId="35">
    <w:abstractNumId w:val="18"/>
  </w:num>
  <w:num w:numId="36">
    <w:abstractNumId w:val="17"/>
  </w:num>
  <w:num w:numId="37">
    <w:abstractNumId w:val="31"/>
  </w:num>
  <w:num w:numId="38">
    <w:abstractNumId w:val="12"/>
  </w:num>
  <w:num w:numId="39">
    <w:abstractNumId w:val="23"/>
  </w:num>
  <w:num w:numId="40">
    <w:abstractNumId w:val="47"/>
  </w:num>
  <w:num w:numId="41">
    <w:abstractNumId w:val="16"/>
  </w:num>
  <w:num w:numId="42">
    <w:abstractNumId w:val="6"/>
  </w:num>
  <w:num w:numId="43">
    <w:abstractNumId w:val="38"/>
  </w:num>
  <w:num w:numId="44">
    <w:abstractNumId w:val="21"/>
  </w:num>
  <w:num w:numId="45">
    <w:abstractNumId w:val="9"/>
  </w:num>
  <w:num w:numId="46">
    <w:abstractNumId w:val="40"/>
  </w:num>
  <w:num w:numId="47">
    <w:abstractNumId w:val="26"/>
  </w:num>
  <w:num w:numId="48">
    <w:abstractNumId w:val="43"/>
  </w:num>
  <w:num w:numId="49">
    <w:abstractNumId w:val="1"/>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C93"/>
    <w:rsid w:val="00187890"/>
    <w:rsid w:val="002E3ABA"/>
    <w:rsid w:val="00304913"/>
    <w:rsid w:val="003F7082"/>
    <w:rsid w:val="004A031D"/>
    <w:rsid w:val="004A38F3"/>
    <w:rsid w:val="004D67BA"/>
    <w:rsid w:val="004E062B"/>
    <w:rsid w:val="005208F0"/>
    <w:rsid w:val="00533328"/>
    <w:rsid w:val="00555F93"/>
    <w:rsid w:val="005E1CBE"/>
    <w:rsid w:val="0060615A"/>
    <w:rsid w:val="00686D4E"/>
    <w:rsid w:val="008278E8"/>
    <w:rsid w:val="008520D8"/>
    <w:rsid w:val="008A10E7"/>
    <w:rsid w:val="009A01AC"/>
    <w:rsid w:val="00A91C93"/>
    <w:rsid w:val="00AC79D8"/>
    <w:rsid w:val="00B03E1B"/>
    <w:rsid w:val="00BB34D2"/>
    <w:rsid w:val="00C305E9"/>
    <w:rsid w:val="00C9298F"/>
    <w:rsid w:val="00D710C1"/>
    <w:rsid w:val="00DF0C25"/>
    <w:rsid w:val="00E442CD"/>
    <w:rsid w:val="00E90208"/>
    <w:rsid w:val="00EC1FC9"/>
    <w:rsid w:val="00F874CC"/>
    <w:rsid w:val="00FA6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header" w:uiPriority="99"/>
    <w:lsdException w:name="index heading" w:uiPriority="99"/>
    <w:lsdException w:name="caption" w:qFormat="1"/>
    <w:lsdException w:name="footnote reference" w:uiPriority="99"/>
    <w:lsdException w:name="line number" w:uiPriority="99"/>
    <w:lsdException w:name="endnote reference" w:uiPriority="99"/>
    <w:lsdException w:name="table of authorities" w:uiPriority="99"/>
    <w:lsdException w:name="macro" w:uiPriority="99"/>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A91C93"/>
    <w:pPr>
      <w:widowControl w:val="0"/>
      <w:jc w:val="both"/>
    </w:pPr>
    <w:rPr>
      <w:rFonts w:ascii="Times New Roman" w:eastAsia="宋体" w:hAnsi="Times New Roman" w:cs="Times New Roman"/>
      <w:szCs w:val="20"/>
    </w:rPr>
  </w:style>
  <w:style w:type="paragraph" w:styleId="14">
    <w:name w:val="heading 1"/>
    <w:aliases w:val="章,编号标题1,标题 1 1,11,12,13,14,15,111,121,131,16,112,122,132,17,113,123,133,18,114,124,134,141,151,1111,1211,1311,161,1121,1221,1321,171,1131,1231,1331,19,115,125,135,142,152,1112,1212,1312,162,1122,1222,1322,172,1132,1232,1332,H1,章节,第一层,论文题目,章节标题,篇,b1"/>
    <w:basedOn w:val="a4"/>
    <w:next w:val="a4"/>
    <w:link w:val="1Char1"/>
    <w:autoRedefine/>
    <w:qFormat/>
    <w:rsid w:val="00187890"/>
    <w:pPr>
      <w:keepNext/>
      <w:keepLines/>
      <w:adjustRightInd w:val="0"/>
      <w:snapToGrid w:val="0"/>
      <w:spacing w:line="360" w:lineRule="auto"/>
      <w:jc w:val="center"/>
      <w:outlineLvl w:val="0"/>
    </w:pPr>
    <w:rPr>
      <w:rFonts w:ascii="仿宋_GB2312" w:eastAsia="仿宋_GB2312" w:hAnsi="宋体"/>
      <w:b/>
      <w:bCs/>
      <w:snapToGrid w:val="0"/>
      <w:kern w:val="0"/>
      <w:sz w:val="30"/>
      <w:szCs w:val="24"/>
    </w:rPr>
  </w:style>
  <w:style w:type="paragraph" w:styleId="22">
    <w:name w:val="heading 2"/>
    <w:aliases w:val="节,标题 1.1,编号标题2,第一层条,第二层,论文标题 1,2 headline,h,headline,S&amp;R2,ERMH2,标题 1.1 Char,head:2#,Head 2,21,22,23,24,25,211,221,231,26,212,222,232,27,213,223,233,28,214,224,234,241,251,2111,2211,2311,261,2121,2221,2321,271,2131,2231,2331,H2,h2,l2,prop2"/>
    <w:basedOn w:val="a4"/>
    <w:next w:val="a4"/>
    <w:link w:val="2Char"/>
    <w:unhideWhenUsed/>
    <w:qFormat/>
    <w:rsid w:val="00DF0C2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2">
    <w:name w:val="heading 3"/>
    <w:aliases w:val="头,列表编号3,第二层条,第三层,论文标题 2,1.1.1 标题 3,3 bullet,b,head:3#,Head 3,31,32,33,34,35,311,321,331,36,312,322,332,37,313,323,333,38,314,324,334,341,351,3111,3211,3311,361,3121,3221,3321,371,3131,3231,3331,39,315,325,335,342,352,3112,3212,3312,362,3122,3222,H3"/>
    <w:basedOn w:val="a4"/>
    <w:next w:val="a4"/>
    <w:link w:val="3Char"/>
    <w:qFormat/>
    <w:rsid w:val="00A91C93"/>
    <w:pPr>
      <w:keepNext/>
      <w:keepLines/>
      <w:spacing w:before="260" w:after="260" w:line="416" w:lineRule="auto"/>
      <w:outlineLvl w:val="2"/>
    </w:pPr>
    <w:rPr>
      <w:b/>
      <w:bCs/>
      <w:sz w:val="32"/>
      <w:szCs w:val="32"/>
    </w:rPr>
  </w:style>
  <w:style w:type="paragraph" w:styleId="4">
    <w:name w:val="heading 4"/>
    <w:aliases w:val="四,标题1.1.1,条，(一),(一),Sub-Clause Sub-paragraph,H4,4 dash,d,dash,3 dash,3rd order hd,3rd order,h4,4heading,PIM 4,paragraphe[1],控制中心-1）,sect 1.2.3.4,Ref Heading 1,rh1,sect 1.2.3.41,Ref Heading 11,rh11,Heading sql,sect 1.2.3.42,Ref Heading 12,rh12,a.,41"/>
    <w:basedOn w:val="a4"/>
    <w:next w:val="a4"/>
    <w:link w:val="4Char"/>
    <w:qFormat/>
    <w:rsid w:val="00187890"/>
    <w:pPr>
      <w:keepNext/>
      <w:keepLines/>
      <w:numPr>
        <w:ilvl w:val="3"/>
        <w:numId w:val="5"/>
      </w:numPr>
      <w:adjustRightInd w:val="0"/>
      <w:spacing w:before="280" w:after="290" w:line="376" w:lineRule="atLeast"/>
      <w:textAlignment w:val="baseline"/>
      <w:outlineLvl w:val="3"/>
    </w:pPr>
    <w:rPr>
      <w:rFonts w:ascii="Arial" w:eastAsia="黑体" w:hAnsi="Arial"/>
      <w:b/>
      <w:kern w:val="0"/>
      <w:sz w:val="28"/>
    </w:rPr>
  </w:style>
  <w:style w:type="paragraph" w:styleId="5">
    <w:name w:val="heading 5"/>
    <w:aliases w:val="五,H5,5 sub-bullet,sb,4th order hd,4th order,4th order head,PIM 5,h5,控制中心-（1）,ACC标题 5 Char,ACC标题 5,Block Label,Atlanthd3,Atlanthd31,Atlanthd32,Atlanthd33,Atlanthd34,Atlanthd311,Atlanthd35,Atlanthd36,Atlanthd312,Atlanthd37,Atlanthd38,Atlanthd39,ds,dd"/>
    <w:basedOn w:val="a4"/>
    <w:next w:val="a4"/>
    <w:link w:val="5Char"/>
    <w:qFormat/>
    <w:rsid w:val="00187890"/>
    <w:pPr>
      <w:keepNext/>
      <w:keepLines/>
      <w:numPr>
        <w:ilvl w:val="4"/>
        <w:numId w:val="5"/>
      </w:numPr>
      <w:adjustRightInd w:val="0"/>
      <w:spacing w:before="280" w:after="290" w:line="376" w:lineRule="atLeast"/>
      <w:textAlignment w:val="baseline"/>
      <w:outlineLvl w:val="4"/>
    </w:pPr>
    <w:rPr>
      <w:b/>
      <w:kern w:val="0"/>
      <w:sz w:val="28"/>
    </w:rPr>
  </w:style>
  <w:style w:type="paragraph" w:styleId="6">
    <w:name w:val="heading 6"/>
    <w:aliases w:val="H6,PIM 6,BOD 4,ACC标题 6 Char3,ACC标题 6,Legal Level 1.,sub-dash,sd,5,cnp,Caption number (page-wide),h6,ITT t6,PA Appendix,sub-dash1,sd1,51,sub-dash2,sd2,52,sub-dash3,sd3,53,sub-dash4,sd4,54,sub-dash5,sd5,55,sub-dash6,sd6,56,Bullet list,Bullet list1,0"/>
    <w:basedOn w:val="a4"/>
    <w:next w:val="a4"/>
    <w:link w:val="6Char"/>
    <w:qFormat/>
    <w:rsid w:val="00187890"/>
    <w:pPr>
      <w:keepNext/>
      <w:keepLines/>
      <w:numPr>
        <w:ilvl w:val="5"/>
        <w:numId w:val="5"/>
      </w:numPr>
      <w:adjustRightInd w:val="0"/>
      <w:spacing w:before="240" w:after="64" w:line="320" w:lineRule="atLeast"/>
      <w:textAlignment w:val="baseline"/>
      <w:outlineLvl w:val="5"/>
    </w:pPr>
    <w:rPr>
      <w:rFonts w:ascii="Arial" w:eastAsia="黑体" w:hAnsi="Arial"/>
      <w:b/>
      <w:kern w:val="0"/>
      <w:sz w:val="24"/>
    </w:rPr>
  </w:style>
  <w:style w:type="paragraph" w:styleId="7">
    <w:name w:val="heading 7"/>
    <w:aliases w:val="PIM 7,ACC标题 7,cnc,Caption number (column-wide),st,ITT t7,PA Appendix Major,letter list,lettered list,letter list1,lettered list1,letter list2,lettered list2,letter list11,lettered list11,letter list3,lettered list3,letter list12,lettered list12,第六层"/>
    <w:basedOn w:val="a4"/>
    <w:next w:val="a4"/>
    <w:link w:val="7Char"/>
    <w:qFormat/>
    <w:rsid w:val="00187890"/>
    <w:pPr>
      <w:keepNext/>
      <w:keepLines/>
      <w:numPr>
        <w:ilvl w:val="6"/>
        <w:numId w:val="5"/>
      </w:numPr>
      <w:adjustRightInd w:val="0"/>
      <w:spacing w:before="240" w:after="64" w:line="320" w:lineRule="atLeast"/>
      <w:textAlignment w:val="baseline"/>
      <w:outlineLvl w:val="6"/>
    </w:pPr>
    <w:rPr>
      <w:b/>
      <w:kern w:val="0"/>
      <w:sz w:val="24"/>
    </w:rPr>
  </w:style>
  <w:style w:type="paragraph" w:styleId="8">
    <w:name w:val="heading 8"/>
    <w:aliases w:val="表头_R4,第七层条,不用8,注意框体,Legal Level 1.1.1.,liste[2],Appendix Titre 3,liste 2,Appendix 2,liste[2]1,liste[2]2,liste[2]3,liste[2]4,liste[2]5,liste[2]6,liste[2]7,liste[2]11,liste[2]21,liste[2]31,liste[2]41,liste[2]51,liste[2]61,liste[2]8,liste[2]9,标题 13"/>
    <w:basedOn w:val="a4"/>
    <w:next w:val="a4"/>
    <w:link w:val="8Char"/>
    <w:qFormat/>
    <w:rsid w:val="00187890"/>
    <w:pPr>
      <w:keepNext/>
      <w:keepLines/>
      <w:numPr>
        <w:ilvl w:val="7"/>
        <w:numId w:val="5"/>
      </w:numPr>
      <w:adjustRightInd w:val="0"/>
      <w:spacing w:before="240" w:after="64" w:line="320" w:lineRule="atLeast"/>
      <w:textAlignment w:val="baseline"/>
      <w:outlineLvl w:val="7"/>
    </w:pPr>
    <w:rPr>
      <w:rFonts w:ascii="Arial" w:eastAsia="黑体" w:hAnsi="Arial"/>
      <w:kern w:val="0"/>
      <w:sz w:val="24"/>
    </w:rPr>
  </w:style>
  <w:style w:type="paragraph" w:styleId="9">
    <w:name w:val="heading 9"/>
    <w:aliases w:val="表格文字_R4,第八层条,PIM 9,Appendix,不用9,Legal Level 1.1.1.1.,三级标题,huh,liste[3],Appendix Titre 4,Appendix 3,liste[3]1,liste[3]2,liste[3]3,liste[3]4,liste[3]5,liste[3]6,liste[3]7,liste[3]11,liste[3]21,liste[3]31,liste[3]41,liste[3]51,liste[3]61,liste[3]8"/>
    <w:basedOn w:val="a4"/>
    <w:next w:val="a4"/>
    <w:link w:val="9Char"/>
    <w:qFormat/>
    <w:rsid w:val="00187890"/>
    <w:pPr>
      <w:keepNext/>
      <w:keepLines/>
      <w:numPr>
        <w:ilvl w:val="8"/>
        <w:numId w:val="5"/>
      </w:numPr>
      <w:adjustRightInd w:val="0"/>
      <w:spacing w:before="240" w:after="64" w:line="320" w:lineRule="atLeast"/>
      <w:textAlignment w:val="baseline"/>
      <w:outlineLvl w:val="8"/>
    </w:pPr>
    <w:rPr>
      <w:rFonts w:ascii="Arial" w:eastAsia="黑体" w:hAnsi="Arial"/>
      <w:kern w:val="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3Char">
    <w:name w:val="标题 3 Char"/>
    <w:aliases w:val="头 Char1,列表编号3 Char,第二层条 Char1,第三层 Char1,论文标题 2 Char1,1.1.1 标题 3 Char1,3 bullet Char1,b Char1,head:3# Char1,Head 3 Char1,31 Char1,32 Char1,33 Char1,34 Char1,35 Char1,311 Char1,321 Char1,331 Char1,36 Char1,312 Char1,322 Char1,332 Char1,37 Char1"/>
    <w:basedOn w:val="a5"/>
    <w:link w:val="32"/>
    <w:rsid w:val="00A91C93"/>
    <w:rPr>
      <w:rFonts w:ascii="Times New Roman" w:eastAsia="宋体" w:hAnsi="Times New Roman" w:cs="Times New Roman"/>
      <w:b/>
      <w:bCs/>
      <w:sz w:val="32"/>
      <w:szCs w:val="32"/>
    </w:rPr>
  </w:style>
  <w:style w:type="paragraph" w:styleId="a8">
    <w:name w:val="header"/>
    <w:aliases w:val="even,hd,even1,even2,even3,even11,even21,even4,even5,even6,even7,even8,even9,even10,even12,even13,even14,even15,even16,even17,even18,even19,even22,even31,even111,even211,even41,even51,even61,even71,even81,even91,even101,even121,even131,even141,even20"/>
    <w:basedOn w:val="a4"/>
    <w:link w:val="Char"/>
    <w:uiPriority w:val="99"/>
    <w:rsid w:val="00A91C93"/>
    <w:pPr>
      <w:pBdr>
        <w:bottom w:val="single" w:sz="6" w:space="1" w:color="auto"/>
      </w:pBdr>
      <w:tabs>
        <w:tab w:val="center" w:pos="4153"/>
        <w:tab w:val="right" w:pos="8306"/>
      </w:tabs>
      <w:snapToGrid w:val="0"/>
      <w:jc w:val="center"/>
    </w:pPr>
    <w:rPr>
      <w:sz w:val="18"/>
    </w:rPr>
  </w:style>
  <w:style w:type="character" w:customStyle="1" w:styleId="Char">
    <w:name w:val="页眉 Char"/>
    <w:aliases w:val="even Char1,hd Char1,even1 Char1,even2 Char1,even3 Char1,even11 Char1,even21 Char1,even4 Char1,even5 Char1,even6 Char1,even7 Char1,even8 Char1,even9 Char1,even10 Char1,even12 Char1,even13 Char1,even14 Char1,even15 Char1,even16 Char1,even17 Char1"/>
    <w:basedOn w:val="a5"/>
    <w:link w:val="a8"/>
    <w:uiPriority w:val="99"/>
    <w:rsid w:val="00A91C93"/>
    <w:rPr>
      <w:rFonts w:ascii="Times New Roman" w:eastAsia="宋体" w:hAnsi="Times New Roman" w:cs="Times New Roman"/>
      <w:sz w:val="18"/>
      <w:szCs w:val="20"/>
    </w:rPr>
  </w:style>
  <w:style w:type="paragraph" w:styleId="a9">
    <w:name w:val="footer"/>
    <w:basedOn w:val="a4"/>
    <w:link w:val="Char0"/>
    <w:rsid w:val="00A91C93"/>
    <w:pPr>
      <w:tabs>
        <w:tab w:val="center" w:pos="4153"/>
        <w:tab w:val="right" w:pos="8306"/>
      </w:tabs>
      <w:snapToGrid w:val="0"/>
      <w:jc w:val="left"/>
    </w:pPr>
    <w:rPr>
      <w:sz w:val="18"/>
    </w:rPr>
  </w:style>
  <w:style w:type="character" w:customStyle="1" w:styleId="Char0">
    <w:name w:val="页脚 Char"/>
    <w:basedOn w:val="a5"/>
    <w:link w:val="a9"/>
    <w:rsid w:val="00A91C93"/>
    <w:rPr>
      <w:rFonts w:ascii="Times New Roman" w:eastAsia="宋体" w:hAnsi="Times New Roman" w:cs="Times New Roman"/>
      <w:sz w:val="18"/>
      <w:szCs w:val="20"/>
    </w:rPr>
  </w:style>
  <w:style w:type="paragraph" w:customStyle="1" w:styleId="Char1">
    <w:name w:val="Char"/>
    <w:basedOn w:val="a4"/>
    <w:autoRedefine/>
    <w:rsid w:val="00A91C93"/>
    <w:pPr>
      <w:tabs>
        <w:tab w:val="num" w:pos="360"/>
      </w:tabs>
    </w:pPr>
    <w:rPr>
      <w:sz w:val="24"/>
      <w:szCs w:val="24"/>
    </w:rPr>
  </w:style>
  <w:style w:type="character" w:customStyle="1" w:styleId="2Char">
    <w:name w:val="标题 2 Char"/>
    <w:aliases w:val="节 Char1,标题 1.1 Char2,编号标题2 Char1,第一层条 Char1,第二层 Char1,论文标题 1 Char1,2 headline Char1,h Char1,headline Char1,S&amp;R2 Char1,ERMH2 Char1,标题 1.1 Char Char1,head:2# Char1,Head 2 Char1,21 Char1,22 Char1,23 Char1,24 Char1,25 Char1,211 Char1,221 Char1"/>
    <w:basedOn w:val="a5"/>
    <w:link w:val="22"/>
    <w:uiPriority w:val="9"/>
    <w:semiHidden/>
    <w:rsid w:val="00DF0C25"/>
    <w:rPr>
      <w:rFonts w:asciiTheme="majorHAnsi" w:eastAsiaTheme="majorEastAsia" w:hAnsiTheme="majorHAnsi" w:cstheme="majorBidi"/>
      <w:b/>
      <w:bCs/>
      <w:sz w:val="32"/>
      <w:szCs w:val="32"/>
    </w:rPr>
  </w:style>
  <w:style w:type="paragraph" w:styleId="aa">
    <w:name w:val="Body Text Indent"/>
    <w:aliases w:val="表格,五宋,特点标题,Body Text1,正文文字首行缩进,图注,正文文字缩进"/>
    <w:basedOn w:val="a4"/>
    <w:link w:val="Char2"/>
    <w:rsid w:val="00DF0C25"/>
    <w:pPr>
      <w:tabs>
        <w:tab w:val="left" w:pos="480"/>
      </w:tabs>
      <w:spacing w:line="560" w:lineRule="exact"/>
      <w:ind w:firstLine="480"/>
      <w:jc w:val="left"/>
    </w:pPr>
    <w:rPr>
      <w:rFonts w:ascii="宋体"/>
      <w:sz w:val="24"/>
    </w:rPr>
  </w:style>
  <w:style w:type="character" w:customStyle="1" w:styleId="Char2">
    <w:name w:val="正文文本缩进 Char"/>
    <w:aliases w:val="表格 Char,五宋 Char,特点标题 Char,Body Text1 Char,正文文字首行缩进 Char,图注 Char,正文文字缩进 Char"/>
    <w:basedOn w:val="a5"/>
    <w:link w:val="aa"/>
    <w:rsid w:val="00DF0C25"/>
    <w:rPr>
      <w:rFonts w:ascii="宋体" w:eastAsia="宋体" w:hAnsi="Times New Roman" w:cs="Times New Roman"/>
      <w:sz w:val="24"/>
      <w:szCs w:val="20"/>
    </w:rPr>
  </w:style>
  <w:style w:type="paragraph" w:customStyle="1" w:styleId="Char3">
    <w:name w:val="Char"/>
    <w:basedOn w:val="a4"/>
    <w:rsid w:val="00E442CD"/>
    <w:pPr>
      <w:spacing w:line="360" w:lineRule="auto"/>
      <w:ind w:firstLineChars="200" w:firstLine="200"/>
    </w:pPr>
  </w:style>
  <w:style w:type="paragraph" w:styleId="23">
    <w:name w:val="Body Text 2"/>
    <w:basedOn w:val="a4"/>
    <w:link w:val="2Char0"/>
    <w:unhideWhenUsed/>
    <w:rsid w:val="00187890"/>
    <w:pPr>
      <w:spacing w:after="120" w:line="480" w:lineRule="auto"/>
    </w:pPr>
  </w:style>
  <w:style w:type="character" w:customStyle="1" w:styleId="2Char0">
    <w:name w:val="正文文本 2 Char"/>
    <w:basedOn w:val="a5"/>
    <w:link w:val="23"/>
    <w:uiPriority w:val="99"/>
    <w:semiHidden/>
    <w:rsid w:val="00187890"/>
    <w:rPr>
      <w:rFonts w:ascii="Times New Roman" w:eastAsia="宋体" w:hAnsi="Times New Roman" w:cs="Times New Roman"/>
      <w:szCs w:val="20"/>
    </w:rPr>
  </w:style>
  <w:style w:type="character" w:customStyle="1" w:styleId="1Char">
    <w:name w:val="标题 1 Char"/>
    <w:aliases w:val="编号标题1 Char,标题 1 1 Char,11 Char,12 Char,13 Char,14 Char,15 Char,111 Char,121 Char,131 Char,16 Char,112 Char,122 Char,132 Char,17 Char,113 Char,123 Char,133 Char,18 Char,114 Char,124 Char,134 Char,141 Char,151 Char,1111 Char,1211 Char,1311 Char"/>
    <w:basedOn w:val="a5"/>
    <w:rsid w:val="00187890"/>
    <w:rPr>
      <w:rFonts w:ascii="Times New Roman" w:eastAsia="宋体" w:hAnsi="Times New Roman" w:cs="Times New Roman"/>
      <w:b/>
      <w:bCs/>
      <w:kern w:val="44"/>
      <w:sz w:val="44"/>
      <w:szCs w:val="44"/>
    </w:rPr>
  </w:style>
  <w:style w:type="character" w:customStyle="1" w:styleId="4Char">
    <w:name w:val="标题 4 Char"/>
    <w:aliases w:val="四 Char,标题1.1.1 Char,条，(一) Char,(一) Char,Sub-Clause Sub-paragraph Char,H4 Char,4 dash Char,d Char,dash Char,3 dash Char,3rd order hd Char,3rd order Char,h4 Char,4heading Char,PIM 4 Char,paragraphe[1] Char,控制中心-1） Char,sect 1.2.3.4 Char,rh1 Char"/>
    <w:basedOn w:val="a5"/>
    <w:link w:val="4"/>
    <w:rsid w:val="00187890"/>
    <w:rPr>
      <w:rFonts w:ascii="Arial" w:eastAsia="黑体" w:hAnsi="Arial" w:cs="Times New Roman"/>
      <w:b/>
      <w:kern w:val="0"/>
      <w:sz w:val="28"/>
      <w:szCs w:val="20"/>
    </w:rPr>
  </w:style>
  <w:style w:type="character" w:customStyle="1" w:styleId="5Char">
    <w:name w:val="标题 5 Char"/>
    <w:aliases w:val="五 Char,H5 Char,5 sub-bullet Char,sb Char,4th order hd Char,4th order Char,4th order head Char,PIM 5 Char,h5 Char,控制中心-（1） Char,ACC标题 5 Char Char,ACC标题 5 Char1,Block Label Char,Atlanthd3 Char,Atlanthd31 Char,Atlanthd32 Char,Atlanthd33 Char"/>
    <w:basedOn w:val="a5"/>
    <w:link w:val="5"/>
    <w:rsid w:val="00187890"/>
    <w:rPr>
      <w:rFonts w:ascii="Times New Roman" w:eastAsia="宋体" w:hAnsi="Times New Roman" w:cs="Times New Roman"/>
      <w:b/>
      <w:kern w:val="0"/>
      <w:sz w:val="28"/>
      <w:szCs w:val="20"/>
    </w:rPr>
  </w:style>
  <w:style w:type="character" w:customStyle="1" w:styleId="6Char">
    <w:name w:val="标题 6 Char"/>
    <w:aliases w:val="H6 Char,PIM 6 Char,BOD 4 Char,ACC标题 6 Char3 Char,ACC标题 6 Char,Legal Level 1. Char,sub-dash Char,sd Char,5 Char,cnp Char,Caption number (page-wide) Char,h6 Char,ITT t6 Char,PA Appendix Char,sub-dash1 Char,sd1 Char,51 Char,sub-dash2 Char,52 Char"/>
    <w:basedOn w:val="a5"/>
    <w:link w:val="6"/>
    <w:rsid w:val="00187890"/>
    <w:rPr>
      <w:rFonts w:ascii="Arial" w:eastAsia="黑体" w:hAnsi="Arial" w:cs="Times New Roman"/>
      <w:b/>
      <w:kern w:val="0"/>
      <w:sz w:val="24"/>
      <w:szCs w:val="20"/>
    </w:rPr>
  </w:style>
  <w:style w:type="character" w:customStyle="1" w:styleId="7Char">
    <w:name w:val="标题 7 Char"/>
    <w:aliases w:val="PIM 7 Char,ACC标题 7 Char,cnc Char,Caption number (column-wide) Char,st Char,ITT t7 Char,PA Appendix Major Char,letter list Char,lettered list Char,letter list1 Char,lettered list1 Char,letter list2 Char,lettered list2 Char,letter list11 Char"/>
    <w:basedOn w:val="a5"/>
    <w:link w:val="7"/>
    <w:rsid w:val="00187890"/>
    <w:rPr>
      <w:rFonts w:ascii="Times New Roman" w:eastAsia="宋体" w:hAnsi="Times New Roman" w:cs="Times New Roman"/>
      <w:b/>
      <w:kern w:val="0"/>
      <w:sz w:val="24"/>
      <w:szCs w:val="20"/>
    </w:rPr>
  </w:style>
  <w:style w:type="character" w:customStyle="1" w:styleId="8Char">
    <w:name w:val="标题 8 Char"/>
    <w:aliases w:val="表头_R4 Char,第七层条 Char,不用8 Char,注意框体 Char,Legal Level 1.1.1. Char,liste[2] Char,Appendix Titre 3 Char,liste 2 Char,Appendix 2 Char,liste[2]1 Char,liste[2]2 Char,liste[2]3 Char,liste[2]4 Char,liste[2]5 Char,liste[2]6 Char,liste[2]7 Char"/>
    <w:basedOn w:val="a5"/>
    <w:link w:val="8"/>
    <w:rsid w:val="00187890"/>
    <w:rPr>
      <w:rFonts w:ascii="Arial" w:eastAsia="黑体" w:hAnsi="Arial" w:cs="Times New Roman"/>
      <w:kern w:val="0"/>
      <w:sz w:val="24"/>
      <w:szCs w:val="20"/>
    </w:rPr>
  </w:style>
  <w:style w:type="character" w:customStyle="1" w:styleId="9Char">
    <w:name w:val="标题 9 Char"/>
    <w:aliases w:val="表格文字_R4 Char,第八层条 Char,PIM 9 Char,Appendix Char,不用9 Char,Legal Level 1.1.1.1. Char,三级标题 Char,huh Char,liste[3] Char,Appendix Titre 4 Char,Appendix 3 Char,liste[3]1 Char,liste[3]2 Char,liste[3]3 Char,liste[3]4 Char,liste[3]5 Char,liste[3]6 Char"/>
    <w:basedOn w:val="a5"/>
    <w:link w:val="9"/>
    <w:rsid w:val="00187890"/>
    <w:rPr>
      <w:rFonts w:ascii="Arial" w:eastAsia="黑体" w:hAnsi="Arial" w:cs="Times New Roman"/>
      <w:kern w:val="0"/>
      <w:szCs w:val="20"/>
    </w:rPr>
  </w:style>
  <w:style w:type="paragraph" w:styleId="15">
    <w:name w:val="toc 1"/>
    <w:aliases w:val="目录 11"/>
    <w:basedOn w:val="a4"/>
    <w:next w:val="a4"/>
    <w:link w:val="1Char0"/>
    <w:autoRedefine/>
    <w:semiHidden/>
    <w:rsid w:val="00187890"/>
    <w:pPr>
      <w:tabs>
        <w:tab w:val="right" w:leader="dot" w:pos="8720"/>
      </w:tabs>
      <w:spacing w:before="120" w:after="120"/>
      <w:jc w:val="left"/>
    </w:pPr>
    <w:rPr>
      <w:rFonts w:ascii="仿宋_GB2312" w:eastAsia="仿宋_GB2312"/>
      <w:b/>
      <w:caps/>
      <w:noProof/>
      <w:sz w:val="24"/>
      <w:szCs w:val="30"/>
    </w:rPr>
  </w:style>
  <w:style w:type="paragraph" w:styleId="24">
    <w:name w:val="toc 2"/>
    <w:basedOn w:val="a4"/>
    <w:next w:val="a4"/>
    <w:autoRedefine/>
    <w:semiHidden/>
    <w:rsid w:val="00187890"/>
    <w:pPr>
      <w:ind w:left="240"/>
      <w:jc w:val="left"/>
    </w:pPr>
    <w:rPr>
      <w:smallCaps/>
      <w:sz w:val="24"/>
      <w:szCs w:val="24"/>
    </w:rPr>
  </w:style>
  <w:style w:type="paragraph" w:styleId="33">
    <w:name w:val="toc 3"/>
    <w:basedOn w:val="a4"/>
    <w:next w:val="a4"/>
    <w:autoRedefine/>
    <w:semiHidden/>
    <w:rsid w:val="00187890"/>
    <w:pPr>
      <w:adjustRightInd w:val="0"/>
      <w:snapToGrid w:val="0"/>
      <w:spacing w:line="500" w:lineRule="atLeast"/>
      <w:ind w:left="480"/>
      <w:jc w:val="left"/>
    </w:pPr>
    <w:rPr>
      <w:rFonts w:ascii="仿宋_GB2312" w:eastAsia="仿宋_GB2312"/>
      <w:b/>
      <w:bCs/>
      <w:sz w:val="24"/>
      <w:szCs w:val="24"/>
    </w:rPr>
  </w:style>
  <w:style w:type="character" w:styleId="ab">
    <w:name w:val="page number"/>
    <w:aliases w:val="页码，DHCC公司页码"/>
    <w:basedOn w:val="a5"/>
    <w:rsid w:val="00187890"/>
  </w:style>
  <w:style w:type="paragraph" w:styleId="ac">
    <w:name w:val="Body Text"/>
    <w:basedOn w:val="a4"/>
    <w:link w:val="Char4"/>
    <w:rsid w:val="00187890"/>
    <w:pPr>
      <w:spacing w:line="0" w:lineRule="atLeast"/>
      <w:jc w:val="center"/>
    </w:pPr>
    <w:rPr>
      <w:rFonts w:ascii="宋体"/>
      <w:b/>
      <w:sz w:val="32"/>
    </w:rPr>
  </w:style>
  <w:style w:type="character" w:customStyle="1" w:styleId="Char4">
    <w:name w:val="正文文本 Char"/>
    <w:basedOn w:val="a5"/>
    <w:link w:val="ac"/>
    <w:rsid w:val="00187890"/>
    <w:rPr>
      <w:rFonts w:ascii="宋体" w:eastAsia="宋体" w:hAnsi="Times New Roman" w:cs="Times New Roman"/>
      <w:b/>
      <w:sz w:val="32"/>
      <w:szCs w:val="20"/>
    </w:rPr>
  </w:style>
  <w:style w:type="paragraph" w:styleId="41">
    <w:name w:val="toc 4"/>
    <w:basedOn w:val="a4"/>
    <w:next w:val="a4"/>
    <w:autoRedefine/>
    <w:semiHidden/>
    <w:rsid w:val="00187890"/>
    <w:pPr>
      <w:ind w:left="720"/>
      <w:jc w:val="left"/>
    </w:pPr>
    <w:rPr>
      <w:sz w:val="24"/>
      <w:szCs w:val="21"/>
    </w:rPr>
  </w:style>
  <w:style w:type="paragraph" w:styleId="50">
    <w:name w:val="toc 5"/>
    <w:basedOn w:val="a4"/>
    <w:next w:val="a4"/>
    <w:autoRedefine/>
    <w:semiHidden/>
    <w:rsid w:val="00187890"/>
    <w:pPr>
      <w:ind w:left="960"/>
      <w:jc w:val="left"/>
    </w:pPr>
    <w:rPr>
      <w:sz w:val="24"/>
      <w:szCs w:val="21"/>
    </w:rPr>
  </w:style>
  <w:style w:type="paragraph" w:styleId="60">
    <w:name w:val="toc 6"/>
    <w:basedOn w:val="a4"/>
    <w:next w:val="a4"/>
    <w:autoRedefine/>
    <w:semiHidden/>
    <w:rsid w:val="00187890"/>
    <w:pPr>
      <w:ind w:left="1200"/>
      <w:jc w:val="left"/>
    </w:pPr>
    <w:rPr>
      <w:sz w:val="24"/>
      <w:szCs w:val="21"/>
    </w:rPr>
  </w:style>
  <w:style w:type="paragraph" w:styleId="70">
    <w:name w:val="toc 7"/>
    <w:basedOn w:val="a4"/>
    <w:next w:val="a4"/>
    <w:autoRedefine/>
    <w:semiHidden/>
    <w:rsid w:val="00187890"/>
    <w:pPr>
      <w:ind w:left="1440"/>
      <w:jc w:val="left"/>
    </w:pPr>
    <w:rPr>
      <w:sz w:val="24"/>
      <w:szCs w:val="21"/>
    </w:rPr>
  </w:style>
  <w:style w:type="paragraph" w:styleId="80">
    <w:name w:val="toc 8"/>
    <w:basedOn w:val="a4"/>
    <w:next w:val="a4"/>
    <w:autoRedefine/>
    <w:semiHidden/>
    <w:rsid w:val="00187890"/>
    <w:pPr>
      <w:ind w:left="1680"/>
      <w:jc w:val="left"/>
    </w:pPr>
    <w:rPr>
      <w:sz w:val="24"/>
      <w:szCs w:val="21"/>
    </w:rPr>
  </w:style>
  <w:style w:type="paragraph" w:styleId="90">
    <w:name w:val="toc 9"/>
    <w:basedOn w:val="a4"/>
    <w:next w:val="a4"/>
    <w:autoRedefine/>
    <w:semiHidden/>
    <w:rsid w:val="00187890"/>
    <w:pPr>
      <w:ind w:left="1920"/>
      <w:jc w:val="left"/>
    </w:pPr>
    <w:rPr>
      <w:sz w:val="24"/>
      <w:szCs w:val="21"/>
    </w:rPr>
  </w:style>
  <w:style w:type="paragraph" w:styleId="ad">
    <w:name w:val="Plain Text"/>
    <w:aliases w:val="普通文字 Char,普通文字 Char Char,普通文字 Char Char Char Char Char Char Char,普通文字 Char Char Char Char Char Char Char Char Char Char Char Char,普通文字 Char Char Char Char Char Char Char Char Char Char Char Char Char Char Char Char,纯文本1,普通文字 Char1,普通文字,普通"/>
    <w:basedOn w:val="a4"/>
    <w:link w:val="Char5"/>
    <w:rsid w:val="00187890"/>
    <w:rPr>
      <w:rFonts w:ascii="宋体" w:hAnsi="Courier New"/>
    </w:rPr>
  </w:style>
  <w:style w:type="character" w:customStyle="1" w:styleId="Char5">
    <w:name w:val="纯文本 Char"/>
    <w:aliases w:val="普通文字 Char Char1,普通文字 Char Char Char,普通文字 Char Char Char Char Char Char Char Char,普通文字 Char Char Char Char Char Char Char Char Char Char Char Char Char,普通文字 Char Char Char Char Char Char Char Char Char Char Char Char Char Char Char Char Char"/>
    <w:basedOn w:val="a5"/>
    <w:link w:val="ad"/>
    <w:rsid w:val="00187890"/>
    <w:rPr>
      <w:rFonts w:ascii="宋体" w:eastAsia="宋体" w:hAnsi="Courier New" w:cs="Times New Roman"/>
      <w:szCs w:val="20"/>
    </w:rPr>
  </w:style>
  <w:style w:type="character" w:styleId="ae">
    <w:name w:val="Hyperlink"/>
    <w:aliases w:val="超级链接"/>
    <w:rsid w:val="00187890"/>
    <w:rPr>
      <w:color w:val="0000FF"/>
      <w:u w:val="single"/>
    </w:rPr>
  </w:style>
  <w:style w:type="paragraph" w:styleId="25">
    <w:name w:val="Body Text Indent 2"/>
    <w:aliases w:val="正文文字缩进 2"/>
    <w:basedOn w:val="a4"/>
    <w:link w:val="2Char1"/>
    <w:rsid w:val="00187890"/>
    <w:pPr>
      <w:ind w:firstLineChars="200" w:firstLine="438"/>
    </w:pPr>
    <w:rPr>
      <w:bCs/>
      <w:sz w:val="24"/>
    </w:rPr>
  </w:style>
  <w:style w:type="character" w:customStyle="1" w:styleId="2Char1">
    <w:name w:val="正文文本缩进 2 Char"/>
    <w:aliases w:val="正文文字缩进 2 Char"/>
    <w:basedOn w:val="a5"/>
    <w:link w:val="25"/>
    <w:rsid w:val="00187890"/>
    <w:rPr>
      <w:rFonts w:ascii="Times New Roman" w:eastAsia="宋体" w:hAnsi="Times New Roman" w:cs="Times New Roman"/>
      <w:bCs/>
      <w:sz w:val="24"/>
      <w:szCs w:val="20"/>
    </w:rPr>
  </w:style>
  <w:style w:type="paragraph" w:styleId="34">
    <w:name w:val="Body Text 3"/>
    <w:basedOn w:val="a4"/>
    <w:link w:val="3Char0"/>
    <w:rsid w:val="00187890"/>
    <w:pPr>
      <w:jc w:val="center"/>
    </w:pPr>
    <w:rPr>
      <w:sz w:val="24"/>
    </w:rPr>
  </w:style>
  <w:style w:type="character" w:customStyle="1" w:styleId="3Char0">
    <w:name w:val="正文文本 3 Char"/>
    <w:basedOn w:val="a5"/>
    <w:link w:val="34"/>
    <w:rsid w:val="00187890"/>
    <w:rPr>
      <w:rFonts w:ascii="Times New Roman" w:eastAsia="宋体" w:hAnsi="Times New Roman" w:cs="Times New Roman"/>
      <w:sz w:val="24"/>
      <w:szCs w:val="20"/>
    </w:rPr>
  </w:style>
  <w:style w:type="paragraph" w:customStyle="1" w:styleId="26">
    <w:name w:val="2"/>
    <w:basedOn w:val="a8"/>
    <w:rsid w:val="00187890"/>
    <w:pPr>
      <w:adjustRightInd w:val="0"/>
      <w:snapToGrid/>
      <w:spacing w:line="240" w:lineRule="atLeast"/>
      <w:jc w:val="both"/>
      <w:textAlignment w:val="baseline"/>
    </w:pPr>
    <w:rPr>
      <w:kern w:val="0"/>
    </w:rPr>
  </w:style>
  <w:style w:type="paragraph" w:styleId="af">
    <w:name w:val="caption"/>
    <w:basedOn w:val="a4"/>
    <w:next w:val="a4"/>
    <w:qFormat/>
    <w:rsid w:val="00187890"/>
    <w:pPr>
      <w:ind w:firstLineChars="2282" w:firstLine="6290"/>
    </w:pPr>
    <w:rPr>
      <w:b/>
      <w:bCs/>
      <w:color w:val="000080"/>
      <w:sz w:val="28"/>
      <w:szCs w:val="24"/>
    </w:rPr>
  </w:style>
  <w:style w:type="paragraph" w:customStyle="1" w:styleId="af0">
    <w:rsid w:val="00187890"/>
    <w:pPr>
      <w:widowControl w:val="0"/>
      <w:jc w:val="both"/>
    </w:pPr>
    <w:rPr>
      <w:rFonts w:ascii="Times New Roman" w:eastAsia="宋体" w:hAnsi="Times New Roman" w:cs="Times New Roman"/>
      <w:szCs w:val="20"/>
    </w:rPr>
  </w:style>
  <w:style w:type="paragraph" w:styleId="35">
    <w:name w:val="Body Text Indent 3"/>
    <w:basedOn w:val="a4"/>
    <w:link w:val="3Char1"/>
    <w:rsid w:val="00187890"/>
    <w:pPr>
      <w:spacing w:line="520" w:lineRule="exact"/>
      <w:ind w:firstLineChars="200" w:firstLine="518"/>
    </w:pPr>
    <w:rPr>
      <w:rFonts w:ascii="宋体" w:hAnsi="宋体"/>
      <w:sz w:val="28"/>
    </w:rPr>
  </w:style>
  <w:style w:type="character" w:customStyle="1" w:styleId="3Char1">
    <w:name w:val="正文文本缩进 3 Char"/>
    <w:basedOn w:val="a5"/>
    <w:link w:val="35"/>
    <w:rsid w:val="00187890"/>
    <w:rPr>
      <w:rFonts w:ascii="宋体" w:eastAsia="宋体" w:hAnsi="宋体" w:cs="Times New Roman"/>
      <w:sz w:val="28"/>
      <w:szCs w:val="20"/>
    </w:rPr>
  </w:style>
  <w:style w:type="paragraph" w:customStyle="1" w:styleId="af1">
    <w:name w:val="表格表文"/>
    <w:basedOn w:val="a4"/>
    <w:next w:val="a4"/>
    <w:rsid w:val="00187890"/>
    <w:pPr>
      <w:jc w:val="center"/>
    </w:pPr>
  </w:style>
  <w:style w:type="paragraph" w:customStyle="1" w:styleId="af2">
    <w:name w:val="表格标题"/>
    <w:next w:val="a4"/>
    <w:rsid w:val="00187890"/>
    <w:pPr>
      <w:spacing w:line="360" w:lineRule="auto"/>
      <w:jc w:val="center"/>
      <w:outlineLvl w:val="2"/>
    </w:pPr>
    <w:rPr>
      <w:rFonts w:ascii="Times New Roman" w:eastAsia="黑体" w:hAnsi="Times New Roman" w:cs="Times New Roman"/>
      <w:noProof/>
      <w:kern w:val="0"/>
      <w:sz w:val="24"/>
      <w:szCs w:val="20"/>
    </w:rPr>
  </w:style>
  <w:style w:type="paragraph" w:customStyle="1" w:styleId="af3">
    <w:name w:val="文注"/>
    <w:rsid w:val="00187890"/>
    <w:rPr>
      <w:rFonts w:ascii="Times New Roman" w:eastAsia="楷体_GB2312" w:hAnsi="Times New Roman" w:cs="Times New Roman"/>
      <w:noProof/>
      <w:kern w:val="0"/>
      <w:sz w:val="24"/>
      <w:szCs w:val="20"/>
    </w:rPr>
  </w:style>
  <w:style w:type="paragraph" w:customStyle="1" w:styleId="a">
    <w:name w:val="编号大写一"/>
    <w:rsid w:val="00187890"/>
    <w:pPr>
      <w:numPr>
        <w:numId w:val="4"/>
      </w:numPr>
      <w:tabs>
        <w:tab w:val="num" w:pos="1281"/>
      </w:tabs>
      <w:spacing w:before="60" w:after="60"/>
      <w:ind w:firstLine="561"/>
    </w:pPr>
    <w:rPr>
      <w:rFonts w:ascii="Times New Roman" w:eastAsia="宋体" w:hAnsi="Times New Roman" w:cs="Times New Roman"/>
      <w:noProof/>
      <w:kern w:val="0"/>
      <w:sz w:val="28"/>
      <w:szCs w:val="20"/>
    </w:rPr>
  </w:style>
  <w:style w:type="paragraph" w:customStyle="1" w:styleId="10">
    <w:name w:val="编号1)"/>
    <w:basedOn w:val="1"/>
    <w:rsid w:val="00187890"/>
    <w:pPr>
      <w:numPr>
        <w:numId w:val="3"/>
      </w:numPr>
      <w:tabs>
        <w:tab w:val="num" w:pos="921"/>
      </w:tabs>
      <w:ind w:firstLine="561"/>
    </w:pPr>
  </w:style>
  <w:style w:type="paragraph" w:customStyle="1" w:styleId="1">
    <w:name w:val="编号1"/>
    <w:rsid w:val="00187890"/>
    <w:pPr>
      <w:numPr>
        <w:numId w:val="5"/>
      </w:numPr>
      <w:tabs>
        <w:tab w:val="num" w:pos="921"/>
      </w:tabs>
      <w:spacing w:before="60" w:after="60"/>
      <w:ind w:firstLine="561"/>
    </w:pPr>
    <w:rPr>
      <w:rFonts w:ascii="Times New Roman" w:eastAsia="宋体" w:hAnsi="Times New Roman" w:cs="Times New Roman"/>
      <w:noProof/>
      <w:kern w:val="0"/>
      <w:sz w:val="28"/>
      <w:szCs w:val="20"/>
    </w:rPr>
  </w:style>
  <w:style w:type="paragraph" w:customStyle="1" w:styleId="A3">
    <w:name w:val="编号A"/>
    <w:rsid w:val="00187890"/>
    <w:pPr>
      <w:numPr>
        <w:numId w:val="6"/>
      </w:numPr>
      <w:tabs>
        <w:tab w:val="num" w:pos="921"/>
      </w:tabs>
      <w:spacing w:before="60" w:after="60"/>
      <w:ind w:firstLine="561"/>
    </w:pPr>
    <w:rPr>
      <w:rFonts w:ascii="Times New Roman" w:eastAsia="宋体" w:hAnsi="Times New Roman" w:cs="Times New Roman"/>
      <w:noProof/>
      <w:kern w:val="0"/>
      <w:sz w:val="28"/>
      <w:szCs w:val="20"/>
    </w:rPr>
  </w:style>
  <w:style w:type="paragraph" w:customStyle="1" w:styleId="af4">
    <w:name w:val="编号a"/>
    <w:rsid w:val="00187890"/>
    <w:pPr>
      <w:tabs>
        <w:tab w:val="num" w:pos="921"/>
      </w:tabs>
      <w:spacing w:before="60" w:after="60"/>
      <w:ind w:firstLine="561"/>
    </w:pPr>
    <w:rPr>
      <w:rFonts w:ascii="Times New Roman" w:eastAsia="宋体" w:hAnsi="Times New Roman" w:cs="Times New Roman"/>
      <w:noProof/>
      <w:kern w:val="0"/>
      <w:sz w:val="28"/>
      <w:szCs w:val="20"/>
    </w:rPr>
  </w:style>
  <w:style w:type="paragraph" w:customStyle="1" w:styleId="af5">
    <w:name w:val="编号a)"/>
    <w:rsid w:val="00187890"/>
    <w:pPr>
      <w:tabs>
        <w:tab w:val="num" w:pos="720"/>
        <w:tab w:val="num" w:pos="921"/>
      </w:tabs>
      <w:spacing w:before="60" w:after="60"/>
      <w:ind w:firstLine="561"/>
    </w:pPr>
    <w:rPr>
      <w:rFonts w:ascii="Times New Roman" w:eastAsia="宋体" w:hAnsi="Times New Roman" w:cs="Times New Roman"/>
      <w:noProof/>
      <w:kern w:val="0"/>
      <w:sz w:val="28"/>
      <w:szCs w:val="20"/>
    </w:rPr>
  </w:style>
  <w:style w:type="paragraph" w:customStyle="1" w:styleId="a1">
    <w:name w:val="编号(a)"/>
    <w:rsid w:val="00187890"/>
    <w:pPr>
      <w:numPr>
        <w:numId w:val="9"/>
      </w:numPr>
      <w:spacing w:before="60" w:after="60"/>
    </w:pPr>
    <w:rPr>
      <w:rFonts w:ascii="Times New Roman" w:eastAsia="宋体" w:hAnsi="Times New Roman" w:cs="Times New Roman"/>
      <w:noProof/>
      <w:kern w:val="0"/>
      <w:sz w:val="28"/>
      <w:szCs w:val="20"/>
    </w:rPr>
  </w:style>
  <w:style w:type="paragraph" w:customStyle="1" w:styleId="af6">
    <w:name w:val="目录"/>
    <w:basedOn w:val="a2"/>
    <w:rsid w:val="00187890"/>
    <w:pPr>
      <w:numPr>
        <w:numId w:val="8"/>
      </w:numPr>
      <w:tabs>
        <w:tab w:val="clear" w:pos="720"/>
      </w:tabs>
      <w:spacing w:before="240" w:after="240"/>
    </w:pPr>
    <w:rPr>
      <w:rFonts w:eastAsia="宋体"/>
      <w:sz w:val="32"/>
    </w:rPr>
  </w:style>
  <w:style w:type="paragraph" w:styleId="a2">
    <w:name w:val="Title"/>
    <w:aliases w:val="工程内容,小四"/>
    <w:basedOn w:val="a4"/>
    <w:link w:val="Char6"/>
    <w:qFormat/>
    <w:rsid w:val="00187890"/>
    <w:pPr>
      <w:numPr>
        <w:numId w:val="7"/>
      </w:numPr>
      <w:tabs>
        <w:tab w:val="clear" w:pos="360"/>
      </w:tabs>
      <w:adjustRightInd w:val="0"/>
      <w:snapToGrid w:val="0"/>
      <w:spacing w:before="1080" w:after="480"/>
      <w:jc w:val="center"/>
    </w:pPr>
    <w:rPr>
      <w:rFonts w:eastAsia="幼圆"/>
      <w:b/>
      <w:sz w:val="44"/>
    </w:rPr>
  </w:style>
  <w:style w:type="character" w:customStyle="1" w:styleId="Char6">
    <w:name w:val="标题 Char"/>
    <w:aliases w:val="工程内容 Char,小四 Char"/>
    <w:basedOn w:val="a5"/>
    <w:link w:val="a2"/>
    <w:rsid w:val="00187890"/>
    <w:rPr>
      <w:rFonts w:ascii="Times New Roman" w:eastAsia="幼圆" w:hAnsi="Times New Roman" w:cs="Times New Roman"/>
      <w:b/>
      <w:sz w:val="44"/>
      <w:szCs w:val="20"/>
    </w:rPr>
  </w:style>
  <w:style w:type="paragraph" w:styleId="af7">
    <w:name w:val="Document Map"/>
    <w:basedOn w:val="a4"/>
    <w:link w:val="Char7"/>
    <w:semiHidden/>
    <w:rsid w:val="00187890"/>
    <w:pPr>
      <w:shd w:val="clear" w:color="auto" w:fill="000080"/>
    </w:pPr>
    <w:rPr>
      <w:sz w:val="24"/>
    </w:rPr>
  </w:style>
  <w:style w:type="character" w:customStyle="1" w:styleId="Char7">
    <w:name w:val="文档结构图 Char"/>
    <w:basedOn w:val="a5"/>
    <w:link w:val="af7"/>
    <w:semiHidden/>
    <w:rsid w:val="00187890"/>
    <w:rPr>
      <w:rFonts w:ascii="Times New Roman" w:eastAsia="宋体" w:hAnsi="Times New Roman" w:cs="Times New Roman"/>
      <w:sz w:val="24"/>
      <w:szCs w:val="20"/>
      <w:shd w:val="clear" w:color="auto" w:fill="000080"/>
    </w:rPr>
  </w:style>
  <w:style w:type="paragraph" w:customStyle="1" w:styleId="af8">
    <w:name w:val="封面标题：单位"/>
    <w:basedOn w:val="a4"/>
    <w:rsid w:val="00187890"/>
    <w:pPr>
      <w:adjustRightInd w:val="0"/>
      <w:snapToGrid w:val="0"/>
      <w:spacing w:before="120" w:after="120"/>
      <w:ind w:firstLine="1680"/>
      <w:jc w:val="left"/>
    </w:pPr>
    <w:rPr>
      <w:sz w:val="30"/>
    </w:rPr>
  </w:style>
  <w:style w:type="paragraph" w:customStyle="1" w:styleId="af9">
    <w:name w:val="封面标题：工程阶段子项"/>
    <w:basedOn w:val="a4"/>
    <w:rsid w:val="00187890"/>
    <w:pPr>
      <w:adjustRightInd w:val="0"/>
      <w:snapToGrid w:val="0"/>
      <w:spacing w:before="360" w:after="120"/>
      <w:jc w:val="center"/>
    </w:pPr>
    <w:rPr>
      <w:rFonts w:eastAsia="黑体"/>
      <w:b/>
      <w:sz w:val="52"/>
    </w:rPr>
  </w:style>
  <w:style w:type="paragraph" w:customStyle="1" w:styleId="36">
    <w:name w:val="标题3"/>
    <w:basedOn w:val="32"/>
    <w:rsid w:val="00187890"/>
    <w:pPr>
      <w:tabs>
        <w:tab w:val="num" w:pos="720"/>
      </w:tabs>
      <w:adjustRightInd w:val="0"/>
      <w:snapToGrid w:val="0"/>
      <w:spacing w:before="120" w:after="120" w:line="300" w:lineRule="auto"/>
      <w:jc w:val="center"/>
    </w:pPr>
    <w:rPr>
      <w:rFonts w:ascii="宋体" w:hAnsi="宋体"/>
      <w:b w:val="0"/>
      <w:sz w:val="28"/>
      <w:szCs w:val="24"/>
    </w:rPr>
  </w:style>
  <w:style w:type="paragraph" w:customStyle="1" w:styleId="afa">
    <w:name w:val="表格表头"/>
    <w:next w:val="af1"/>
    <w:rsid w:val="00187890"/>
    <w:pPr>
      <w:jc w:val="center"/>
    </w:pPr>
    <w:rPr>
      <w:rFonts w:ascii="Times New Roman" w:eastAsia="宋体" w:hAnsi="Times New Roman" w:cs="Times New Roman"/>
      <w:noProof/>
      <w:kern w:val="0"/>
      <w:szCs w:val="20"/>
    </w:rPr>
  </w:style>
  <w:style w:type="paragraph" w:customStyle="1" w:styleId="13">
    <w:name w:val="编号(1)"/>
    <w:rsid w:val="00187890"/>
    <w:pPr>
      <w:numPr>
        <w:numId w:val="2"/>
      </w:numPr>
      <w:spacing w:before="60" w:after="60" w:line="360" w:lineRule="auto"/>
    </w:pPr>
    <w:rPr>
      <w:rFonts w:ascii="Times New Roman" w:eastAsia="宋体" w:hAnsi="Times New Roman" w:cs="Times New Roman"/>
      <w:noProof/>
      <w:kern w:val="0"/>
      <w:sz w:val="28"/>
      <w:szCs w:val="20"/>
    </w:rPr>
  </w:style>
  <w:style w:type="paragraph" w:styleId="afb">
    <w:name w:val="Date"/>
    <w:basedOn w:val="a4"/>
    <w:next w:val="a4"/>
    <w:link w:val="Char8"/>
    <w:rsid w:val="00187890"/>
    <w:pPr>
      <w:adjustRightInd w:val="0"/>
      <w:spacing w:line="360" w:lineRule="auto"/>
      <w:jc w:val="center"/>
    </w:pPr>
    <w:rPr>
      <w:sz w:val="32"/>
    </w:rPr>
  </w:style>
  <w:style w:type="character" w:customStyle="1" w:styleId="Char8">
    <w:name w:val="日期 Char"/>
    <w:basedOn w:val="a5"/>
    <w:link w:val="afb"/>
    <w:rsid w:val="00187890"/>
    <w:rPr>
      <w:rFonts w:ascii="Times New Roman" w:eastAsia="宋体" w:hAnsi="Times New Roman" w:cs="Times New Roman"/>
      <w:sz w:val="32"/>
      <w:szCs w:val="20"/>
    </w:rPr>
  </w:style>
  <w:style w:type="character" w:styleId="afc">
    <w:name w:val="annotation reference"/>
    <w:semiHidden/>
    <w:rsid w:val="00187890"/>
    <w:rPr>
      <w:sz w:val="21"/>
      <w:szCs w:val="21"/>
    </w:rPr>
  </w:style>
  <w:style w:type="paragraph" w:styleId="afd">
    <w:name w:val="annotation text"/>
    <w:basedOn w:val="a4"/>
    <w:link w:val="Char9"/>
    <w:semiHidden/>
    <w:rsid w:val="00187890"/>
    <w:pPr>
      <w:jc w:val="left"/>
    </w:pPr>
    <w:rPr>
      <w:sz w:val="24"/>
    </w:rPr>
  </w:style>
  <w:style w:type="character" w:customStyle="1" w:styleId="Char9">
    <w:name w:val="批注文字 Char"/>
    <w:basedOn w:val="a5"/>
    <w:link w:val="afd"/>
    <w:semiHidden/>
    <w:rsid w:val="00187890"/>
    <w:rPr>
      <w:rFonts w:ascii="Times New Roman" w:eastAsia="宋体" w:hAnsi="Times New Roman" w:cs="Times New Roman"/>
      <w:sz w:val="24"/>
      <w:szCs w:val="20"/>
    </w:rPr>
  </w:style>
  <w:style w:type="paragraph" w:customStyle="1" w:styleId="-1">
    <w:name w:val="附件标题-1"/>
    <w:basedOn w:val="a4"/>
    <w:rsid w:val="00187890"/>
    <w:pPr>
      <w:spacing w:before="50" w:after="50"/>
      <w:jc w:val="center"/>
    </w:pPr>
    <w:rPr>
      <w:rFonts w:eastAsia="黑体"/>
      <w:sz w:val="32"/>
    </w:rPr>
  </w:style>
  <w:style w:type="paragraph" w:styleId="afe">
    <w:name w:val="Normal Indent"/>
    <w:aliases w:val="表正文,正文非缩进,特点,Alt+X,mr正文缩进,正文非缩进 Char Char,正文非缩进 Char Char Char Char Char,正文非缩进 Char,首行缩进,ind:txt,ALT+Z,ALT+Z Char Char Char,ALT+Z Char,ALT+Z Char Char Char Char Char Char Char Char Char Char Char Char Char Char,正文缩进 Char Char Char,正文双线,水上软件,段1,标题4"/>
    <w:basedOn w:val="a4"/>
    <w:link w:val="Chara"/>
    <w:rsid w:val="00187890"/>
    <w:pPr>
      <w:ind w:firstLineChars="200" w:firstLine="420"/>
    </w:pPr>
    <w:rPr>
      <w:sz w:val="24"/>
    </w:rPr>
  </w:style>
  <w:style w:type="paragraph" w:customStyle="1" w:styleId="aff">
    <w:name w:val="公式无编号"/>
    <w:next w:val="a4"/>
    <w:rsid w:val="00187890"/>
    <w:pPr>
      <w:adjustRightInd w:val="0"/>
      <w:spacing w:before="60" w:after="60"/>
      <w:jc w:val="center"/>
      <w:outlineLvl w:val="0"/>
    </w:pPr>
    <w:rPr>
      <w:rFonts w:ascii="Times New Roman" w:eastAsia="宋体" w:hAnsi="Times New Roman" w:cs="Times New Roman"/>
      <w:noProof/>
      <w:kern w:val="0"/>
      <w:sz w:val="28"/>
      <w:szCs w:val="20"/>
    </w:rPr>
  </w:style>
  <w:style w:type="paragraph" w:styleId="aff0">
    <w:name w:val="Block Text"/>
    <w:basedOn w:val="a4"/>
    <w:rsid w:val="00187890"/>
    <w:pPr>
      <w:adjustRightInd w:val="0"/>
      <w:ind w:left="420" w:right="33"/>
      <w:jc w:val="left"/>
      <w:textAlignment w:val="baseline"/>
    </w:pPr>
    <w:rPr>
      <w:kern w:val="0"/>
      <w:sz w:val="24"/>
    </w:rPr>
  </w:style>
  <w:style w:type="paragraph" w:customStyle="1" w:styleId="Section">
    <w:name w:val="Section #"/>
    <w:next w:val="TitleHeadings"/>
    <w:rsid w:val="00187890"/>
    <w:pPr>
      <w:tabs>
        <w:tab w:val="left" w:pos="2636"/>
        <w:tab w:val="left" w:pos="3090"/>
      </w:tabs>
      <w:overflowPunct w:val="0"/>
      <w:autoSpaceDE w:val="0"/>
      <w:autoSpaceDN w:val="0"/>
      <w:adjustRightInd w:val="0"/>
      <w:spacing w:after="113" w:line="340" w:lineRule="atLeast"/>
      <w:jc w:val="center"/>
      <w:textAlignment w:val="baseline"/>
    </w:pPr>
    <w:rPr>
      <w:rFonts w:ascii="Optima" w:eastAsia="宋体" w:hAnsi="Optima" w:cs="Times New Roman"/>
      <w:b/>
      <w:kern w:val="0"/>
      <w:sz w:val="30"/>
      <w:szCs w:val="20"/>
    </w:rPr>
  </w:style>
  <w:style w:type="paragraph" w:customStyle="1" w:styleId="TitleHeadings">
    <w:name w:val="Title Headings"/>
    <w:autoRedefine/>
    <w:rsid w:val="00187890"/>
    <w:pPr>
      <w:overflowPunct w:val="0"/>
      <w:autoSpaceDE w:val="0"/>
      <w:autoSpaceDN w:val="0"/>
      <w:adjustRightInd w:val="0"/>
      <w:spacing w:line="300" w:lineRule="auto"/>
      <w:ind w:hanging="105"/>
      <w:jc w:val="center"/>
      <w:textAlignment w:val="baseline"/>
    </w:pPr>
    <w:rPr>
      <w:rFonts w:ascii="Times New Roman" w:eastAsia="宋体" w:hAnsi="Times New Roman" w:cs="Times New Roman"/>
      <w:b/>
      <w:kern w:val="0"/>
      <w:sz w:val="24"/>
      <w:szCs w:val="20"/>
    </w:rPr>
  </w:style>
  <w:style w:type="paragraph" w:styleId="aff1">
    <w:name w:val="endnote text"/>
    <w:basedOn w:val="a4"/>
    <w:link w:val="Charb"/>
    <w:semiHidden/>
    <w:rsid w:val="00187890"/>
    <w:pPr>
      <w:snapToGrid w:val="0"/>
      <w:jc w:val="left"/>
    </w:pPr>
  </w:style>
  <w:style w:type="character" w:customStyle="1" w:styleId="Charb">
    <w:name w:val="尾注文本 Char"/>
    <w:basedOn w:val="a5"/>
    <w:link w:val="aff1"/>
    <w:semiHidden/>
    <w:rsid w:val="00187890"/>
    <w:rPr>
      <w:rFonts w:ascii="Times New Roman" w:eastAsia="宋体" w:hAnsi="Times New Roman" w:cs="Times New Roman"/>
      <w:szCs w:val="20"/>
    </w:rPr>
  </w:style>
  <w:style w:type="paragraph" w:customStyle="1" w:styleId="aff2">
    <w:name w:val="正文首缩"/>
    <w:basedOn w:val="a4"/>
    <w:next w:val="4"/>
    <w:rsid w:val="00187890"/>
    <w:pPr>
      <w:keepNext/>
      <w:adjustRightInd w:val="0"/>
      <w:spacing w:line="300" w:lineRule="auto"/>
      <w:ind w:firstLine="556"/>
      <w:textAlignment w:val="baseline"/>
    </w:pPr>
    <w:rPr>
      <w:kern w:val="0"/>
      <w:sz w:val="28"/>
    </w:rPr>
  </w:style>
  <w:style w:type="paragraph" w:customStyle="1" w:styleId="16">
    <w:name w:val="样式1"/>
    <w:basedOn w:val="a4"/>
    <w:next w:val="a4"/>
    <w:link w:val="1Char2"/>
    <w:rsid w:val="00187890"/>
    <w:pPr>
      <w:spacing w:line="360" w:lineRule="auto"/>
      <w:ind w:left="560"/>
      <w:jc w:val="center"/>
    </w:pPr>
    <w:rPr>
      <w:rFonts w:ascii="创艺简行楷" w:eastAsia="创艺简行楷"/>
      <w:sz w:val="48"/>
      <w:szCs w:val="24"/>
    </w:rPr>
  </w:style>
  <w:style w:type="character" w:styleId="aff3">
    <w:name w:val="Strong"/>
    <w:qFormat/>
    <w:rsid w:val="00187890"/>
    <w:rPr>
      <w:b/>
      <w:bCs/>
    </w:rPr>
  </w:style>
  <w:style w:type="character" w:customStyle="1" w:styleId="p121">
    <w:name w:val="p121"/>
    <w:basedOn w:val="a5"/>
    <w:rsid w:val="00187890"/>
  </w:style>
  <w:style w:type="paragraph" w:styleId="aff4">
    <w:name w:val="Normal (Web)"/>
    <w:basedOn w:val="a4"/>
    <w:rsid w:val="00187890"/>
    <w:pPr>
      <w:widowControl/>
      <w:spacing w:before="100" w:beforeAutospacing="1" w:after="100" w:afterAutospacing="1"/>
      <w:jc w:val="left"/>
    </w:pPr>
    <w:rPr>
      <w:rFonts w:ascii="&amp;#23435;&amp;#20307;" w:hAnsi="&amp;#23435;&amp;#20307;"/>
      <w:kern w:val="0"/>
      <w:sz w:val="18"/>
      <w:szCs w:val="18"/>
    </w:rPr>
  </w:style>
  <w:style w:type="paragraph" w:customStyle="1" w:styleId="p12">
    <w:name w:val="p12"/>
    <w:basedOn w:val="a4"/>
    <w:rsid w:val="00187890"/>
    <w:pPr>
      <w:widowControl/>
      <w:spacing w:before="100" w:beforeAutospacing="1" w:after="100" w:afterAutospacing="1"/>
      <w:jc w:val="left"/>
    </w:pPr>
    <w:rPr>
      <w:rFonts w:ascii="&amp;#23435;&amp;#20307;" w:hAnsi="&amp;#23435;&amp;#20307;"/>
      <w:kern w:val="0"/>
      <w:sz w:val="18"/>
      <w:szCs w:val="18"/>
    </w:rPr>
  </w:style>
  <w:style w:type="paragraph" w:customStyle="1" w:styleId="p10">
    <w:name w:val="p10"/>
    <w:basedOn w:val="a4"/>
    <w:rsid w:val="00187890"/>
    <w:pPr>
      <w:widowControl/>
      <w:spacing w:before="100" w:beforeAutospacing="1" w:after="100" w:afterAutospacing="1"/>
      <w:jc w:val="left"/>
    </w:pPr>
    <w:rPr>
      <w:rFonts w:ascii="&amp;#23435;&amp;#20307;" w:hAnsi="&amp;#23435;&amp;#20307;"/>
      <w:kern w:val="0"/>
      <w:sz w:val="18"/>
      <w:szCs w:val="18"/>
    </w:rPr>
  </w:style>
  <w:style w:type="paragraph" w:styleId="HTML">
    <w:name w:val="HTML Preformatted"/>
    <w:basedOn w:val="a4"/>
    <w:link w:val="HTMLChar"/>
    <w:rsid w:val="001878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rPr>
  </w:style>
  <w:style w:type="character" w:customStyle="1" w:styleId="HTMLChar">
    <w:name w:val="HTML 预设格式 Char"/>
    <w:basedOn w:val="a5"/>
    <w:link w:val="HTML"/>
    <w:rsid w:val="00187890"/>
    <w:rPr>
      <w:rFonts w:ascii="黑体" w:eastAsia="黑体" w:hAnsi="Courier New" w:cs="Times New Roman"/>
      <w:kern w:val="0"/>
      <w:sz w:val="20"/>
      <w:szCs w:val="20"/>
    </w:rPr>
  </w:style>
  <w:style w:type="paragraph" w:customStyle="1" w:styleId="a0">
    <w:name w:val="题名"/>
    <w:basedOn w:val="a4"/>
    <w:next w:val="a4"/>
    <w:autoRedefine/>
    <w:rsid w:val="00187890"/>
    <w:pPr>
      <w:numPr>
        <w:numId w:val="14"/>
      </w:numPr>
      <w:spacing w:line="360" w:lineRule="auto"/>
      <w:jc w:val="left"/>
    </w:pPr>
    <w:rPr>
      <w:b/>
      <w:noProof/>
      <w:kern w:val="0"/>
      <w:sz w:val="28"/>
    </w:rPr>
  </w:style>
  <w:style w:type="paragraph" w:customStyle="1" w:styleId="xl23">
    <w:name w:val="xl23"/>
    <w:basedOn w:val="a4"/>
    <w:rsid w:val="00187890"/>
    <w:pPr>
      <w:widowControl/>
      <w:spacing w:before="100" w:beforeAutospacing="1" w:after="100" w:afterAutospacing="1"/>
      <w:jc w:val="center"/>
      <w:textAlignment w:val="center"/>
    </w:pPr>
    <w:rPr>
      <w:rFonts w:ascii="Arial" w:hAnsi="Arial" w:cs="Arial"/>
      <w:kern w:val="0"/>
      <w:szCs w:val="21"/>
    </w:rPr>
  </w:style>
  <w:style w:type="paragraph" w:customStyle="1" w:styleId="head21">
    <w:name w:val="head 2.1"/>
    <w:basedOn w:val="a4"/>
    <w:rsid w:val="00187890"/>
    <w:pPr>
      <w:tabs>
        <w:tab w:val="left" w:pos="540"/>
      </w:tabs>
      <w:spacing w:after="240"/>
      <w:ind w:left="360" w:hanging="360"/>
      <w:jc w:val="center"/>
    </w:pPr>
    <w:rPr>
      <w:rFonts w:ascii="Times New Roman Bold" w:hAnsi="Times New Roman Bold"/>
      <w:b/>
      <w:noProof/>
      <w:kern w:val="0"/>
      <w:sz w:val="28"/>
    </w:rPr>
  </w:style>
  <w:style w:type="paragraph" w:customStyle="1" w:styleId="24652">
    <w:name w:val="样式 样式 首行缩进:  2 字符 段前: 4.65 磅 + 首行缩进:  2 字符"/>
    <w:basedOn w:val="a4"/>
    <w:link w:val="24652Char"/>
    <w:rsid w:val="00187890"/>
    <w:pPr>
      <w:topLinePunct/>
      <w:spacing w:before="93" w:line="360" w:lineRule="auto"/>
      <w:ind w:firstLineChars="200" w:firstLine="480"/>
    </w:pPr>
    <w:rPr>
      <w:sz w:val="24"/>
    </w:rPr>
  </w:style>
  <w:style w:type="paragraph" w:customStyle="1" w:styleId="17">
    <w:name w:val="正文文本1"/>
    <w:rsid w:val="00187890"/>
    <w:pPr>
      <w:widowControl w:val="0"/>
      <w:autoSpaceDE w:val="0"/>
      <w:autoSpaceDN w:val="0"/>
      <w:adjustRightInd w:val="0"/>
      <w:spacing w:before="170" w:line="300" w:lineRule="atLeast"/>
      <w:jc w:val="both"/>
    </w:pPr>
    <w:rPr>
      <w:rFonts w:ascii="宋体" w:eastAsia="宋体" w:hAnsi="宋体" w:cs="Times New Roman"/>
      <w:b/>
      <w:bCs/>
      <w:sz w:val="24"/>
      <w:szCs w:val="24"/>
    </w:rPr>
  </w:style>
  <w:style w:type="paragraph" w:customStyle="1" w:styleId="ParaCharCharCharCharCharCharChar">
    <w:name w:val="默认段落字体 Para Char Char Char Char Char Char Char"/>
    <w:basedOn w:val="a4"/>
    <w:rsid w:val="00187890"/>
    <w:rPr>
      <w:rFonts w:ascii="Tahoma" w:hAnsi="Tahoma"/>
      <w:sz w:val="24"/>
    </w:rPr>
  </w:style>
  <w:style w:type="paragraph" w:customStyle="1" w:styleId="40">
    <w:name w:val="样式4"/>
    <w:basedOn w:val="4"/>
    <w:autoRedefine/>
    <w:rsid w:val="00187890"/>
    <w:pPr>
      <w:numPr>
        <w:ilvl w:val="0"/>
        <w:numId w:val="16"/>
      </w:numPr>
      <w:adjustRightInd/>
      <w:spacing w:before="100" w:beforeAutospacing="1" w:after="100" w:afterAutospacing="1" w:line="440" w:lineRule="exact"/>
      <w:textAlignment w:val="auto"/>
    </w:pPr>
    <w:rPr>
      <w:rFonts w:ascii="仿宋_GB2312" w:eastAsia="仿宋_GB2312" w:hAnsi="仿宋_GB2312"/>
      <w:bCs/>
      <w:kern w:val="2"/>
      <w:sz w:val="24"/>
      <w:szCs w:val="24"/>
    </w:rPr>
  </w:style>
  <w:style w:type="paragraph" w:customStyle="1" w:styleId="Char10">
    <w:name w:val="Char1"/>
    <w:basedOn w:val="a4"/>
    <w:rsid w:val="00187890"/>
    <w:pPr>
      <w:spacing w:beforeLines="50" w:before="182" w:afterLines="50" w:after="182"/>
    </w:pPr>
    <w:rPr>
      <w:rFonts w:ascii="Tahoma" w:hAnsi="Tahoma"/>
      <w:sz w:val="24"/>
    </w:rPr>
  </w:style>
  <w:style w:type="paragraph" w:customStyle="1" w:styleId="12">
    <w:name w:val="编号1."/>
    <w:basedOn w:val="a4"/>
    <w:rsid w:val="00187890"/>
    <w:pPr>
      <w:numPr>
        <w:numId w:val="19"/>
      </w:numPr>
      <w:tabs>
        <w:tab w:val="left" w:pos="547"/>
        <w:tab w:val="left" w:pos="1080"/>
      </w:tabs>
      <w:snapToGrid w:val="0"/>
      <w:spacing w:line="480" w:lineRule="atLeast"/>
    </w:pPr>
    <w:rPr>
      <w:sz w:val="28"/>
      <w:szCs w:val="28"/>
    </w:rPr>
  </w:style>
  <w:style w:type="paragraph" w:customStyle="1" w:styleId="51">
    <w:name w:val="样式5"/>
    <w:basedOn w:val="a4"/>
    <w:rsid w:val="00187890"/>
    <w:pPr>
      <w:tabs>
        <w:tab w:val="left" w:pos="547"/>
        <w:tab w:val="left" w:pos="1080"/>
      </w:tabs>
      <w:spacing w:line="480" w:lineRule="atLeast"/>
      <w:jc w:val="center"/>
    </w:pPr>
    <w:rPr>
      <w:b/>
      <w:sz w:val="24"/>
      <w:szCs w:val="24"/>
    </w:rPr>
  </w:style>
  <w:style w:type="paragraph" w:customStyle="1" w:styleId="IVBD">
    <w:name w:val="IVBD正文"/>
    <w:basedOn w:val="a4"/>
    <w:rsid w:val="00187890"/>
    <w:pPr>
      <w:adjustRightInd w:val="0"/>
      <w:snapToGrid w:val="0"/>
      <w:spacing w:line="360" w:lineRule="auto"/>
      <w:ind w:firstLineChars="200" w:firstLine="480"/>
    </w:pPr>
    <w:rPr>
      <w:rFonts w:ascii="宋体" w:hAnsi="宋体"/>
      <w:sz w:val="24"/>
      <w:szCs w:val="24"/>
    </w:rPr>
  </w:style>
  <w:style w:type="paragraph" w:customStyle="1" w:styleId="P3">
    <w:name w:val="P3"/>
    <w:rsid w:val="00187890"/>
    <w:pPr>
      <w:widowControl w:val="0"/>
      <w:adjustRightInd w:val="0"/>
      <w:spacing w:after="240"/>
      <w:ind w:left="2880" w:hanging="576"/>
      <w:jc w:val="both"/>
      <w:textAlignment w:val="baseline"/>
    </w:pPr>
    <w:rPr>
      <w:rFonts w:ascii="Times New Roman" w:eastAsia="全真中明體" w:hAnsi="Times New Roman" w:cs="Times New Roman"/>
      <w:spacing w:val="30"/>
      <w:kern w:val="0"/>
      <w:sz w:val="24"/>
      <w:szCs w:val="20"/>
      <w:lang w:val="en-GB" w:eastAsia="zh-TW"/>
    </w:rPr>
  </w:style>
  <w:style w:type="paragraph" w:styleId="aff5">
    <w:name w:val="Balloon Text"/>
    <w:basedOn w:val="a4"/>
    <w:link w:val="Charc"/>
    <w:semiHidden/>
    <w:rsid w:val="00187890"/>
    <w:rPr>
      <w:sz w:val="18"/>
      <w:szCs w:val="18"/>
    </w:rPr>
  </w:style>
  <w:style w:type="character" w:customStyle="1" w:styleId="Charc">
    <w:name w:val="批注框文本 Char"/>
    <w:basedOn w:val="a5"/>
    <w:link w:val="aff5"/>
    <w:semiHidden/>
    <w:rsid w:val="00187890"/>
    <w:rPr>
      <w:rFonts w:ascii="Times New Roman" w:eastAsia="宋体" w:hAnsi="Times New Roman" w:cs="Times New Roman"/>
      <w:sz w:val="18"/>
      <w:szCs w:val="18"/>
    </w:rPr>
  </w:style>
  <w:style w:type="paragraph" w:customStyle="1" w:styleId="CharChar1">
    <w:name w:val="Char Char1"/>
    <w:basedOn w:val="a4"/>
    <w:semiHidden/>
    <w:rsid w:val="00187890"/>
    <w:pPr>
      <w:adjustRightInd w:val="0"/>
      <w:snapToGrid w:val="0"/>
      <w:spacing w:beforeLines="50" w:before="182" w:afterLines="50" w:after="182" w:line="480" w:lineRule="exact"/>
      <w:ind w:firstLineChars="200" w:firstLine="200"/>
    </w:pPr>
    <w:rPr>
      <w:rFonts w:ascii="Tahoma" w:hAnsi="Tahoma"/>
      <w:sz w:val="24"/>
    </w:rPr>
  </w:style>
  <w:style w:type="paragraph" w:customStyle="1" w:styleId="Subhead3">
    <w:name w:val="Subhead 3"/>
    <w:basedOn w:val="a4"/>
    <w:rsid w:val="00187890"/>
    <w:pPr>
      <w:keepNext/>
      <w:widowControl/>
      <w:tabs>
        <w:tab w:val="left" w:pos="1134"/>
        <w:tab w:val="left" w:pos="2552"/>
      </w:tabs>
      <w:autoSpaceDE w:val="0"/>
      <w:autoSpaceDN w:val="0"/>
      <w:adjustRightInd w:val="0"/>
      <w:spacing w:before="340" w:line="300" w:lineRule="atLeast"/>
      <w:ind w:left="1134" w:hanging="1134"/>
      <w:jc w:val="left"/>
    </w:pPr>
    <w:rPr>
      <w:rFonts w:ascii="Arial" w:eastAsia="黑体" w:hAnsi="Arial"/>
      <w:b/>
      <w:kern w:val="0"/>
      <w:sz w:val="24"/>
    </w:rPr>
  </w:style>
  <w:style w:type="paragraph" w:customStyle="1" w:styleId="CharCharCharCharCharCharChar">
    <w:name w:val="Char Char Char Char Char Char Char"/>
    <w:basedOn w:val="a4"/>
    <w:rsid w:val="00187890"/>
    <w:pPr>
      <w:widowControl/>
      <w:adjustRightInd w:val="0"/>
      <w:snapToGrid w:val="0"/>
      <w:spacing w:line="360" w:lineRule="auto"/>
      <w:ind w:firstLineChars="200" w:firstLine="200"/>
      <w:jc w:val="left"/>
    </w:pPr>
    <w:rPr>
      <w:rFonts w:ascii="Tahoma" w:hAnsi="Tahoma" w:cs="Tahoma"/>
      <w:kern w:val="0"/>
      <w:sz w:val="20"/>
      <w:lang w:eastAsia="en-US"/>
    </w:rPr>
  </w:style>
  <w:style w:type="paragraph" w:customStyle="1" w:styleId="Chard">
    <w:name w:val="Char"/>
    <w:basedOn w:val="a4"/>
    <w:autoRedefine/>
    <w:rsid w:val="00187890"/>
    <w:pPr>
      <w:widowControl/>
      <w:spacing w:after="160" w:line="240" w:lineRule="exact"/>
      <w:jc w:val="left"/>
    </w:pPr>
    <w:rPr>
      <w:rFonts w:ascii="Verdana" w:eastAsia="仿宋_GB2312" w:hAnsi="Verdana"/>
      <w:kern w:val="0"/>
      <w:sz w:val="24"/>
      <w:lang w:eastAsia="en-US"/>
    </w:rPr>
  </w:style>
  <w:style w:type="paragraph" w:customStyle="1" w:styleId="CharCharChar1CharCharCharCharCharCharCharCharCharCharCharCharCharCharCharCharCharCharCharCharCharCharCharCharChar">
    <w:name w:val="Char Char Char1 Char Char Char Char Char Char Char Char Char Char Char Char Char Char Char Char Char Char Char Char Char Char Char Char Char"/>
    <w:basedOn w:val="a4"/>
    <w:rsid w:val="00187890"/>
    <w:rPr>
      <w:rFonts w:ascii="Tahoma" w:hAnsi="Tahoma"/>
      <w:sz w:val="24"/>
    </w:rPr>
  </w:style>
  <w:style w:type="paragraph" w:customStyle="1" w:styleId="aff6">
    <w:name w:val="符号"/>
    <w:basedOn w:val="a4"/>
    <w:link w:val="Chare"/>
    <w:rsid w:val="00187890"/>
    <w:pPr>
      <w:tabs>
        <w:tab w:val="num" w:pos="763"/>
      </w:tabs>
      <w:topLinePunct/>
      <w:spacing w:line="360" w:lineRule="auto"/>
      <w:ind w:firstLine="403"/>
    </w:pPr>
    <w:rPr>
      <w:sz w:val="24"/>
      <w:szCs w:val="24"/>
    </w:rPr>
  </w:style>
  <w:style w:type="paragraph" w:customStyle="1" w:styleId="42">
    <w:name w:val="标题（4）"/>
    <w:basedOn w:val="a4"/>
    <w:link w:val="4Char0"/>
    <w:autoRedefine/>
    <w:rsid w:val="00187890"/>
    <w:pPr>
      <w:tabs>
        <w:tab w:val="num" w:pos="1650"/>
      </w:tabs>
      <w:topLinePunct/>
      <w:spacing w:line="360" w:lineRule="auto"/>
      <w:ind w:left="1650" w:hanging="600"/>
      <w:jc w:val="left"/>
      <w:outlineLvl w:val="3"/>
    </w:pPr>
    <w:rPr>
      <w:sz w:val="24"/>
      <w:szCs w:val="24"/>
    </w:rPr>
  </w:style>
  <w:style w:type="character" w:customStyle="1" w:styleId="Chara">
    <w:name w:val="正文缩进 Char"/>
    <w:aliases w:val="表正文 Char,正文非缩进 Char1,特点 Char,Alt+X Char,mr正文缩进 Char,正文非缩进 Char Char Char,正文非缩进 Char Char Char Char Char Char,正文非缩进 Char Char1,首行缩进 Char,ind:txt Char,ALT+Z Char1,ALT+Z Char Char Char Char,ALT+Z Char Char,正文缩进 Char Char Char Char,正文双线 Char"/>
    <w:link w:val="afe"/>
    <w:rsid w:val="00187890"/>
    <w:rPr>
      <w:rFonts w:ascii="Times New Roman" w:eastAsia="宋体" w:hAnsi="Times New Roman" w:cs="Times New Roman"/>
      <w:sz w:val="24"/>
      <w:szCs w:val="20"/>
    </w:rPr>
  </w:style>
  <w:style w:type="paragraph" w:customStyle="1" w:styleId="aff7">
    <w:name w:val="容量"/>
    <w:basedOn w:val="a4"/>
    <w:rsid w:val="00187890"/>
    <w:pPr>
      <w:adjustRightInd w:val="0"/>
      <w:spacing w:line="312" w:lineRule="atLeast"/>
      <w:textAlignment w:val="baseline"/>
    </w:pPr>
    <w:rPr>
      <w:kern w:val="0"/>
      <w:sz w:val="24"/>
    </w:rPr>
  </w:style>
  <w:style w:type="table" w:styleId="aff8">
    <w:name w:val="Table Grid"/>
    <w:basedOn w:val="a6"/>
    <w:rsid w:val="0018789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9号线正文"/>
    <w:basedOn w:val="a4"/>
    <w:rsid w:val="00187890"/>
    <w:pPr>
      <w:widowControl/>
      <w:overflowPunct w:val="0"/>
      <w:spacing w:line="560" w:lineRule="exact"/>
      <w:ind w:firstLineChars="200" w:firstLine="200"/>
      <w:jc w:val="left"/>
    </w:pPr>
    <w:rPr>
      <w:rFonts w:ascii="宋体" w:hAnsi="宋体"/>
      <w:kern w:val="0"/>
      <w:sz w:val="26"/>
    </w:rPr>
  </w:style>
  <w:style w:type="paragraph" w:customStyle="1" w:styleId="18">
    <w:name w:val="技标1"/>
    <w:basedOn w:val="14"/>
    <w:rsid w:val="00187890"/>
    <w:pPr>
      <w:keepNext w:val="0"/>
      <w:keepLines w:val="0"/>
      <w:snapToGrid/>
      <w:spacing w:before="720" w:after="120" w:line="420" w:lineRule="atLeast"/>
      <w:textAlignment w:val="baseline"/>
    </w:pPr>
    <w:rPr>
      <w:rFonts w:ascii="Times New Roman" w:eastAsia="宋体" w:hAnsi="Times New Roman"/>
      <w:bCs w:val="0"/>
      <w:sz w:val="32"/>
      <w:szCs w:val="20"/>
    </w:rPr>
  </w:style>
  <w:style w:type="character" w:customStyle="1" w:styleId="1Char1">
    <w:name w:val="标题 1 Char1"/>
    <w:aliases w:val="章 Char,编号标题1 Char1,标题 1 1 Char1,11 Char1,12 Char1,13 Char1,14 Char1,15 Char1,111 Char1,121 Char1,131 Char1,16 Char1,112 Char1,122 Char1,132 Char1,17 Char1,113 Char1,123 Char1,133 Char1,18 Char1,114 Char1,124 Char1,134 Char1,141 Char1,161 Char"/>
    <w:link w:val="14"/>
    <w:rsid w:val="00187890"/>
    <w:rPr>
      <w:rFonts w:ascii="仿宋_GB2312" w:eastAsia="仿宋_GB2312" w:hAnsi="宋体" w:cs="Times New Roman"/>
      <w:b/>
      <w:bCs/>
      <w:snapToGrid w:val="0"/>
      <w:kern w:val="0"/>
      <w:sz w:val="30"/>
      <w:szCs w:val="24"/>
    </w:rPr>
  </w:style>
  <w:style w:type="character" w:customStyle="1" w:styleId="2Char10">
    <w:name w:val="标题 2 Char1"/>
    <w:aliases w:val="节 Char,标题 1.1 Char1,编号标题2 Char,第一层条 Char,第二层 Char,论文标题 1 Char,2 headline Char,h Char,headline Char,S&amp;R2 Char,ERMH2 Char,标题 1.1 Char Char,标题 2 Char Char,head:2# Char,Head 2 Char,21 Char,22 Char,23 Char,24 Char,25 Char,211 Char,221 Char,26 Char"/>
    <w:rsid w:val="00187890"/>
    <w:rPr>
      <w:rFonts w:ascii="宋体" w:eastAsia="宋体" w:hAnsi="宋体"/>
      <w:b/>
      <w:kern w:val="2"/>
      <w:sz w:val="28"/>
      <w:szCs w:val="28"/>
      <w:lang w:val="en-US" w:eastAsia="zh-CN" w:bidi="ar-SA"/>
    </w:rPr>
  </w:style>
  <w:style w:type="character" w:customStyle="1" w:styleId="3Char10">
    <w:name w:val="标题 3 Char1"/>
    <w:aliases w:val="头 Char,列表编号3 Char1,第二层条 Char,第三层 Char,论文标题 2 Char,1.1.1 标题 3 Char,3 bullet Char,b Char,head:3# Char,Head 3 Char,31 Char,32 Char,33 Char,34 Char,35 Char,311 Char,321 Char,331 Char,36 Char,312 Char,322 Char,332 Char,37 Char,313 Char,323 Char"/>
    <w:semiHidden/>
    <w:rsid w:val="00187890"/>
    <w:rPr>
      <w:rFonts w:ascii="宋体" w:eastAsia="宋体" w:hAnsi="宋体"/>
      <w:b/>
      <w:bCs/>
      <w:sz w:val="28"/>
      <w:szCs w:val="24"/>
      <w:lang w:val="en-US" w:eastAsia="zh-CN"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4"/>
    <w:autoRedefine/>
    <w:rsid w:val="00187890"/>
    <w:pPr>
      <w:widowControl/>
      <w:spacing w:line="400" w:lineRule="exact"/>
      <w:jc w:val="center"/>
    </w:pPr>
    <w:rPr>
      <w:rFonts w:ascii="Verdana" w:hAnsi="Verdana"/>
      <w:kern w:val="0"/>
      <w:lang w:eastAsia="en-US"/>
    </w:rPr>
  </w:style>
  <w:style w:type="paragraph" w:customStyle="1" w:styleId="37">
    <w:name w:val="3"/>
    <w:basedOn w:val="a4"/>
    <w:next w:val="ad"/>
    <w:rsid w:val="00187890"/>
    <w:pPr>
      <w:adjustRightInd w:val="0"/>
      <w:spacing w:line="420" w:lineRule="atLeast"/>
      <w:ind w:firstLine="454"/>
      <w:textAlignment w:val="baseline"/>
    </w:pPr>
    <w:rPr>
      <w:rFonts w:ascii="宋体" w:hAnsi="Courier New" w:cs="Courier New"/>
      <w:kern w:val="0"/>
      <w:szCs w:val="21"/>
    </w:rPr>
  </w:style>
  <w:style w:type="paragraph" w:customStyle="1" w:styleId="xl27">
    <w:name w:val="xl27"/>
    <w:basedOn w:val="a4"/>
    <w:rsid w:val="00187890"/>
    <w:pPr>
      <w:widowControl/>
      <w:spacing w:before="100" w:beforeAutospacing="1" w:after="100" w:afterAutospacing="1"/>
      <w:jc w:val="center"/>
      <w:textAlignment w:val="center"/>
    </w:pPr>
    <w:rPr>
      <w:rFonts w:ascii="楷体_GB2312" w:eastAsia="楷体_GB2312" w:hAnsi="宋体" w:hint="eastAsia"/>
      <w:b/>
      <w:bCs/>
      <w:kern w:val="0"/>
      <w:sz w:val="28"/>
      <w:szCs w:val="28"/>
    </w:rPr>
  </w:style>
  <w:style w:type="paragraph" w:customStyle="1" w:styleId="aff9">
    <w:name w:val="规范文本"/>
    <w:basedOn w:val="ad"/>
    <w:rsid w:val="00187890"/>
    <w:pPr>
      <w:adjustRightInd w:val="0"/>
      <w:snapToGrid w:val="0"/>
      <w:spacing w:line="360" w:lineRule="exact"/>
      <w:ind w:firstLine="420"/>
    </w:pPr>
    <w:rPr>
      <w:snapToGrid w:val="0"/>
      <w:kern w:val="0"/>
    </w:rPr>
  </w:style>
  <w:style w:type="paragraph" w:customStyle="1" w:styleId="38">
    <w:name w:val="样式3"/>
    <w:basedOn w:val="a4"/>
    <w:rsid w:val="00187890"/>
    <w:pPr>
      <w:tabs>
        <w:tab w:val="num" w:pos="1438"/>
      </w:tabs>
      <w:spacing w:afterLines="50" w:after="50" w:line="360" w:lineRule="auto"/>
      <w:ind w:left="1438" w:hanging="915"/>
    </w:pPr>
    <w:rPr>
      <w:sz w:val="24"/>
      <w:szCs w:val="24"/>
    </w:rPr>
  </w:style>
  <w:style w:type="paragraph" w:customStyle="1" w:styleId="xl25">
    <w:name w:val="xl25"/>
    <w:basedOn w:val="a4"/>
    <w:rsid w:val="00187890"/>
    <w:pPr>
      <w:widowControl/>
      <w:spacing w:before="100" w:beforeAutospacing="1" w:after="100" w:afterAutospacing="1"/>
      <w:jc w:val="center"/>
    </w:pPr>
    <w:rPr>
      <w:rFonts w:ascii="宋体" w:hAnsi="宋体"/>
      <w:kern w:val="0"/>
      <w:sz w:val="24"/>
      <w:szCs w:val="24"/>
    </w:rPr>
  </w:style>
  <w:style w:type="paragraph" w:customStyle="1" w:styleId="11">
    <w:name w:val="须知1"/>
    <w:next w:val="a4"/>
    <w:rsid w:val="00187890"/>
    <w:pPr>
      <w:numPr>
        <w:ilvl w:val="1"/>
        <w:numId w:val="3"/>
      </w:numPr>
      <w:tabs>
        <w:tab w:val="num" w:pos="763"/>
      </w:tabs>
      <w:spacing w:before="100" w:after="100" w:line="400" w:lineRule="exact"/>
      <w:outlineLvl w:val="0"/>
    </w:pPr>
    <w:rPr>
      <w:rFonts w:ascii="Arial" w:eastAsia="黑体" w:hAnsi="Arial" w:cs="Times New Roman"/>
      <w:b/>
      <w:bCs/>
      <w:kern w:val="0"/>
      <w:szCs w:val="20"/>
    </w:rPr>
  </w:style>
  <w:style w:type="paragraph" w:customStyle="1" w:styleId="20">
    <w:name w:val="须知2"/>
    <w:basedOn w:val="11"/>
    <w:rsid w:val="00187890"/>
    <w:pPr>
      <w:numPr>
        <w:ilvl w:val="2"/>
      </w:numPr>
      <w:tabs>
        <w:tab w:val="left" w:pos="960"/>
        <w:tab w:val="num" w:pos="1441"/>
      </w:tabs>
      <w:spacing w:before="0" w:after="0"/>
      <w:outlineLvl w:val="9"/>
    </w:pPr>
    <w:rPr>
      <w:rFonts w:eastAsia="宋体"/>
      <w:b w:val="0"/>
    </w:rPr>
  </w:style>
  <w:style w:type="paragraph" w:customStyle="1" w:styleId="31">
    <w:name w:val="须知3"/>
    <w:basedOn w:val="20"/>
    <w:next w:val="afe"/>
    <w:rsid w:val="00187890"/>
    <w:pPr>
      <w:numPr>
        <w:ilvl w:val="3"/>
      </w:numPr>
      <w:tabs>
        <w:tab w:val="num" w:pos="1123"/>
        <w:tab w:val="num" w:pos="1861"/>
      </w:tabs>
      <w:ind w:firstLine="403"/>
    </w:pPr>
  </w:style>
  <w:style w:type="paragraph" w:customStyle="1" w:styleId="affa">
    <w:name w:val="须知a"/>
    <w:basedOn w:val="31"/>
    <w:rsid w:val="00187890"/>
    <w:pPr>
      <w:numPr>
        <w:ilvl w:val="0"/>
        <w:numId w:val="0"/>
      </w:numPr>
      <w:tabs>
        <w:tab w:val="num" w:pos="2730"/>
      </w:tabs>
      <w:ind w:left="2730" w:hanging="420"/>
    </w:pPr>
  </w:style>
  <w:style w:type="paragraph" w:customStyle="1" w:styleId="19">
    <w:name w:val="1"/>
    <w:basedOn w:val="a4"/>
    <w:rsid w:val="00187890"/>
    <w:pPr>
      <w:adjustRightInd w:val="0"/>
      <w:spacing w:before="360" w:after="240" w:line="420" w:lineRule="atLeast"/>
      <w:ind w:firstLine="454"/>
      <w:textAlignment w:val="baseline"/>
    </w:pPr>
    <w:rPr>
      <w:b/>
      <w:kern w:val="0"/>
    </w:rPr>
  </w:style>
  <w:style w:type="paragraph" w:customStyle="1" w:styleId="27">
    <w:name w:val="正文2"/>
    <w:basedOn w:val="a4"/>
    <w:rsid w:val="00187890"/>
    <w:pPr>
      <w:adjustRightInd w:val="0"/>
      <w:spacing w:line="420" w:lineRule="atLeast"/>
      <w:textAlignment w:val="baseline"/>
    </w:pPr>
    <w:rPr>
      <w:kern w:val="0"/>
    </w:rPr>
  </w:style>
  <w:style w:type="paragraph" w:styleId="affb">
    <w:name w:val="footnote text"/>
    <w:basedOn w:val="a4"/>
    <w:link w:val="Charf"/>
    <w:semiHidden/>
    <w:rsid w:val="00187890"/>
    <w:pPr>
      <w:adjustRightInd w:val="0"/>
      <w:snapToGrid w:val="0"/>
      <w:spacing w:line="420" w:lineRule="atLeast"/>
      <w:ind w:firstLine="454"/>
      <w:jc w:val="left"/>
      <w:textAlignment w:val="baseline"/>
    </w:pPr>
    <w:rPr>
      <w:kern w:val="0"/>
      <w:sz w:val="18"/>
    </w:rPr>
  </w:style>
  <w:style w:type="character" w:customStyle="1" w:styleId="Charf">
    <w:name w:val="脚注文本 Char"/>
    <w:basedOn w:val="a5"/>
    <w:link w:val="affb"/>
    <w:semiHidden/>
    <w:rsid w:val="00187890"/>
    <w:rPr>
      <w:rFonts w:ascii="Times New Roman" w:eastAsia="宋体" w:hAnsi="Times New Roman" w:cs="Times New Roman"/>
      <w:kern w:val="0"/>
      <w:sz w:val="18"/>
      <w:szCs w:val="20"/>
    </w:rPr>
  </w:style>
  <w:style w:type="paragraph" w:customStyle="1" w:styleId="1a">
    <w:name w:val="目录1"/>
    <w:basedOn w:val="a4"/>
    <w:rsid w:val="00187890"/>
    <w:pPr>
      <w:adjustRightInd w:val="0"/>
      <w:spacing w:line="420" w:lineRule="atLeast"/>
      <w:textAlignment w:val="baseline"/>
    </w:pPr>
    <w:rPr>
      <w:rFonts w:eastAsia="黑体"/>
      <w:b/>
      <w:kern w:val="0"/>
    </w:rPr>
  </w:style>
  <w:style w:type="paragraph" w:customStyle="1" w:styleId="28">
    <w:name w:val="目录2"/>
    <w:basedOn w:val="a4"/>
    <w:rsid w:val="00187890"/>
    <w:pPr>
      <w:adjustRightInd w:val="0"/>
      <w:spacing w:line="420" w:lineRule="atLeast"/>
      <w:ind w:left="227"/>
      <w:textAlignment w:val="baseline"/>
    </w:pPr>
    <w:rPr>
      <w:kern w:val="0"/>
    </w:rPr>
  </w:style>
  <w:style w:type="paragraph" w:customStyle="1" w:styleId="61">
    <w:name w:val="6'"/>
    <w:basedOn w:val="a4"/>
    <w:rsid w:val="00187890"/>
    <w:pPr>
      <w:autoSpaceDE w:val="0"/>
      <w:autoSpaceDN w:val="0"/>
      <w:adjustRightInd w:val="0"/>
      <w:snapToGrid w:val="0"/>
      <w:spacing w:line="320" w:lineRule="exact"/>
      <w:jc w:val="center"/>
      <w:textAlignment w:val="baseline"/>
    </w:pPr>
    <w:rPr>
      <w:spacing w:val="20"/>
      <w:kern w:val="28"/>
    </w:rPr>
  </w:style>
  <w:style w:type="paragraph" w:customStyle="1" w:styleId="affc">
    <w:name w:val="标准"/>
    <w:basedOn w:val="a4"/>
    <w:rsid w:val="00187890"/>
    <w:pPr>
      <w:widowControl/>
      <w:autoSpaceDE w:val="0"/>
      <w:autoSpaceDN w:val="0"/>
      <w:adjustRightInd w:val="0"/>
      <w:spacing w:line="315" w:lineRule="atLeast"/>
      <w:textAlignment w:val="bottom"/>
    </w:pPr>
    <w:rPr>
      <w:rFonts w:ascii="宋体"/>
      <w:kern w:val="0"/>
      <w:sz w:val="28"/>
    </w:rPr>
  </w:style>
  <w:style w:type="paragraph" w:customStyle="1" w:styleId="af15hichaf0dbchf15cgrid">
    <w:name w:val="af15hichaf0dbchf15cgrid"/>
    <w:rsid w:val="00187890"/>
    <w:pPr>
      <w:widowControl w:val="0"/>
      <w:tabs>
        <w:tab w:val="center" w:pos="4320"/>
        <w:tab w:val="right" w:pos="8640"/>
      </w:tabs>
      <w:adjustRightInd w:val="0"/>
      <w:spacing w:line="315" w:lineRule="atLeast"/>
      <w:jc w:val="both"/>
      <w:textAlignment w:val="baseline"/>
    </w:pPr>
    <w:rPr>
      <w:rFonts w:ascii="宋体" w:eastAsia="宋体" w:hAnsi="Times New Roman" w:cs="Times New Roman"/>
      <w:kern w:val="0"/>
      <w:szCs w:val="20"/>
    </w:rPr>
  </w:style>
  <w:style w:type="paragraph" w:customStyle="1" w:styleId="affd">
    <w:name w:val="表中"/>
    <w:basedOn w:val="a4"/>
    <w:rsid w:val="00187890"/>
    <w:pPr>
      <w:adjustRightInd w:val="0"/>
      <w:spacing w:line="360" w:lineRule="atLeast"/>
      <w:jc w:val="center"/>
      <w:textAlignment w:val="baseline"/>
    </w:pPr>
    <w:rPr>
      <w:kern w:val="0"/>
    </w:rPr>
  </w:style>
  <w:style w:type="paragraph" w:customStyle="1" w:styleId="43">
    <w:name w:val="4"/>
    <w:basedOn w:val="a4"/>
    <w:next w:val="34"/>
    <w:rsid w:val="00187890"/>
    <w:pPr>
      <w:spacing w:line="380" w:lineRule="atLeast"/>
    </w:pPr>
    <w:rPr>
      <w:color w:val="FF0000"/>
      <w:sz w:val="24"/>
    </w:rPr>
  </w:style>
  <w:style w:type="paragraph" w:customStyle="1" w:styleId="xl22">
    <w:name w:val="xl22"/>
    <w:basedOn w:val="a4"/>
    <w:rsid w:val="00187890"/>
    <w:pPr>
      <w:widowControl/>
      <w:spacing w:before="100" w:beforeAutospacing="1" w:after="100" w:afterAutospacing="1"/>
      <w:jc w:val="center"/>
      <w:textAlignment w:val="center"/>
    </w:pPr>
    <w:rPr>
      <w:rFonts w:ascii="宋体" w:hAnsi="宋体"/>
      <w:kern w:val="0"/>
      <w:sz w:val="24"/>
      <w:szCs w:val="24"/>
    </w:rPr>
  </w:style>
  <w:style w:type="paragraph" w:customStyle="1" w:styleId="29">
    <w:name w:val="技标2"/>
    <w:basedOn w:val="32"/>
    <w:rsid w:val="00187890"/>
    <w:pPr>
      <w:keepNext w:val="0"/>
      <w:keepLines w:val="0"/>
      <w:adjustRightInd w:val="0"/>
      <w:snapToGrid w:val="0"/>
      <w:spacing w:before="600" w:after="240" w:line="420" w:lineRule="atLeast"/>
      <w:jc w:val="center"/>
      <w:textAlignment w:val="baseline"/>
    </w:pPr>
    <w:rPr>
      <w:bCs w:val="0"/>
      <w:kern w:val="0"/>
      <w:sz w:val="28"/>
      <w:szCs w:val="20"/>
    </w:rPr>
  </w:style>
  <w:style w:type="paragraph" w:customStyle="1" w:styleId="39">
    <w:name w:val="技标3"/>
    <w:basedOn w:val="22"/>
    <w:rsid w:val="00187890"/>
    <w:pPr>
      <w:keepNext w:val="0"/>
      <w:keepLines w:val="0"/>
      <w:adjustRightInd w:val="0"/>
      <w:spacing w:before="360" w:after="240" w:line="420" w:lineRule="atLeast"/>
      <w:textAlignment w:val="baseline"/>
    </w:pPr>
    <w:rPr>
      <w:rFonts w:ascii="Times New Roman" w:eastAsia="宋体" w:hAnsi="Times New Roman" w:cs="Times New Roman"/>
      <w:bCs w:val="0"/>
      <w:sz w:val="28"/>
      <w:szCs w:val="20"/>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4"/>
    <w:autoRedefine/>
    <w:rsid w:val="00187890"/>
    <w:pPr>
      <w:widowControl/>
      <w:spacing w:line="400" w:lineRule="exact"/>
      <w:jc w:val="center"/>
    </w:pPr>
    <w:rPr>
      <w:rFonts w:ascii="Verdana" w:hAnsi="Verdana"/>
      <w:kern w:val="0"/>
      <w:lang w:eastAsia="en-US"/>
    </w:rPr>
  </w:style>
  <w:style w:type="character" w:customStyle="1" w:styleId="affe">
    <w:name w:val="数字"/>
    <w:rsid w:val="00187890"/>
    <w:rPr>
      <w:rFonts w:eastAsia="黑体"/>
      <w:b/>
      <w:sz w:val="21"/>
    </w:rPr>
  </w:style>
  <w:style w:type="paragraph" w:styleId="afff">
    <w:name w:val="toa heading"/>
    <w:basedOn w:val="a4"/>
    <w:next w:val="a4"/>
    <w:semiHidden/>
    <w:rsid w:val="00187890"/>
    <w:pPr>
      <w:spacing w:before="120"/>
    </w:pPr>
    <w:rPr>
      <w:rFonts w:ascii="Arial" w:hAnsi="Arial" w:cs="Arial"/>
      <w:sz w:val="24"/>
      <w:szCs w:val="24"/>
    </w:rPr>
  </w:style>
  <w:style w:type="paragraph" w:customStyle="1" w:styleId="1b">
    <w:name w:val="标题1"/>
    <w:next w:val="a4"/>
    <w:autoRedefine/>
    <w:rsid w:val="00187890"/>
    <w:pPr>
      <w:keepNext/>
      <w:pageBreakBefore/>
      <w:tabs>
        <w:tab w:val="num" w:pos="1155"/>
      </w:tabs>
      <w:ind w:left="1155" w:hanging="1155"/>
      <w:outlineLvl w:val="0"/>
    </w:pPr>
    <w:rPr>
      <w:rFonts w:ascii="黑体" w:eastAsia="黑体" w:hAnsi="Times New Roman" w:cs="Times New Roman"/>
      <w:b/>
      <w:sz w:val="30"/>
      <w:szCs w:val="30"/>
    </w:rPr>
  </w:style>
  <w:style w:type="paragraph" w:styleId="1c">
    <w:name w:val="index 1"/>
    <w:basedOn w:val="a4"/>
    <w:next w:val="a4"/>
    <w:autoRedefine/>
    <w:semiHidden/>
    <w:rsid w:val="00187890"/>
    <w:pPr>
      <w:topLinePunct/>
      <w:snapToGrid w:val="0"/>
      <w:spacing w:before="120" w:after="120" w:line="360" w:lineRule="auto"/>
      <w:jc w:val="center"/>
    </w:pPr>
    <w:rPr>
      <w:rFonts w:ascii="宋体" w:hAnsi="宋体"/>
      <w:color w:val="FF0000"/>
      <w:szCs w:val="21"/>
    </w:rPr>
  </w:style>
  <w:style w:type="paragraph" w:customStyle="1" w:styleId="IVBD1">
    <w:name w:val="IVBD 1)"/>
    <w:basedOn w:val="a4"/>
    <w:rsid w:val="00187890"/>
    <w:pPr>
      <w:tabs>
        <w:tab w:val="num" w:pos="1410"/>
        <w:tab w:val="left" w:pos="2130"/>
      </w:tabs>
      <w:spacing w:line="360" w:lineRule="auto"/>
      <w:ind w:left="1410" w:hanging="360"/>
    </w:pPr>
    <w:rPr>
      <w:rFonts w:ascii="新宋体" w:eastAsia="新宋体" w:hAnsi="新宋体"/>
      <w:color w:val="000000"/>
      <w:sz w:val="24"/>
      <w:szCs w:val="24"/>
    </w:rPr>
  </w:style>
  <w:style w:type="character" w:customStyle="1" w:styleId="1Char2">
    <w:name w:val="样式1 Char"/>
    <w:link w:val="16"/>
    <w:rsid w:val="00187890"/>
    <w:rPr>
      <w:rFonts w:ascii="创艺简行楷" w:eastAsia="创艺简行楷" w:hAnsi="Times New Roman" w:cs="Times New Roman"/>
      <w:sz w:val="48"/>
      <w:szCs w:val="24"/>
    </w:rPr>
  </w:style>
  <w:style w:type="paragraph" w:customStyle="1" w:styleId="afff0">
    <w:name w:val="正文格式"/>
    <w:basedOn w:val="a4"/>
    <w:autoRedefine/>
    <w:rsid w:val="00187890"/>
    <w:pPr>
      <w:tabs>
        <w:tab w:val="left" w:pos="7560"/>
      </w:tabs>
      <w:snapToGrid w:val="0"/>
      <w:spacing w:line="360" w:lineRule="auto"/>
      <w:ind w:leftChars="-11" w:left="-23" w:rightChars="-23" w:right="-48" w:firstLineChars="2" w:firstLine="5"/>
    </w:pPr>
    <w:rPr>
      <w:rFonts w:ascii="宋体" w:hAnsi="宋体"/>
      <w:iCs/>
      <w:color w:val="000000"/>
      <w:sz w:val="24"/>
      <w:szCs w:val="24"/>
    </w:rPr>
  </w:style>
  <w:style w:type="paragraph" w:styleId="afff1">
    <w:name w:val="annotation subject"/>
    <w:basedOn w:val="afd"/>
    <w:next w:val="afd"/>
    <w:link w:val="Charf0"/>
    <w:semiHidden/>
    <w:rsid w:val="00187890"/>
    <w:rPr>
      <w:b/>
      <w:bCs/>
      <w:sz w:val="21"/>
      <w:szCs w:val="24"/>
    </w:rPr>
  </w:style>
  <w:style w:type="character" w:customStyle="1" w:styleId="Charf0">
    <w:name w:val="批注主题 Char"/>
    <w:basedOn w:val="Char9"/>
    <w:link w:val="afff1"/>
    <w:semiHidden/>
    <w:rsid w:val="00187890"/>
    <w:rPr>
      <w:rFonts w:ascii="Times New Roman" w:eastAsia="宋体" w:hAnsi="Times New Roman" w:cs="Times New Roman"/>
      <w:b/>
      <w:bCs/>
      <w:sz w:val="24"/>
      <w:szCs w:val="24"/>
    </w:rPr>
  </w:style>
  <w:style w:type="character" w:customStyle="1" w:styleId="CharChar">
    <w:name w:val="表格标注 Char Char"/>
    <w:link w:val="afff2"/>
    <w:rsid w:val="00187890"/>
    <w:rPr>
      <w:rFonts w:eastAsia="宋体"/>
      <w:b/>
      <w:sz w:val="24"/>
      <w:szCs w:val="24"/>
    </w:rPr>
  </w:style>
  <w:style w:type="paragraph" w:customStyle="1" w:styleId="afff2">
    <w:name w:val="表格标注"/>
    <w:basedOn w:val="a4"/>
    <w:link w:val="CharChar"/>
    <w:rsid w:val="00187890"/>
    <w:pPr>
      <w:tabs>
        <w:tab w:val="num" w:pos="873"/>
      </w:tabs>
      <w:adjustRightInd w:val="0"/>
      <w:ind w:left="873" w:hanging="435"/>
      <w:jc w:val="left"/>
      <w:textAlignment w:val="baseline"/>
    </w:pPr>
    <w:rPr>
      <w:rFonts w:asciiTheme="minorHAnsi" w:hAnsiTheme="minorHAnsi" w:cstheme="minorBidi"/>
      <w:b/>
      <w:sz w:val="24"/>
      <w:szCs w:val="24"/>
    </w:rPr>
  </w:style>
  <w:style w:type="paragraph" w:customStyle="1" w:styleId="afff3">
    <w:name w:val="正文段落"/>
    <w:basedOn w:val="a4"/>
    <w:rsid w:val="00187890"/>
    <w:pPr>
      <w:autoSpaceDE w:val="0"/>
      <w:autoSpaceDN w:val="0"/>
      <w:adjustRightInd w:val="0"/>
      <w:spacing w:line="360" w:lineRule="auto"/>
      <w:ind w:firstLine="567"/>
      <w:textAlignment w:val="baseline"/>
    </w:pPr>
    <w:rPr>
      <w:rFonts w:ascii="宋体" w:hAnsi="Tms Rmn"/>
      <w:kern w:val="0"/>
      <w:sz w:val="28"/>
    </w:rPr>
  </w:style>
  <w:style w:type="paragraph" w:customStyle="1" w:styleId="afff4">
    <w:name w:val="表格文字"/>
    <w:basedOn w:val="a4"/>
    <w:rsid w:val="00187890"/>
    <w:pPr>
      <w:spacing w:line="320" w:lineRule="exact"/>
    </w:pPr>
  </w:style>
  <w:style w:type="paragraph" w:customStyle="1" w:styleId="Default">
    <w:name w:val="Default"/>
    <w:rsid w:val="00187890"/>
    <w:pPr>
      <w:widowControl w:val="0"/>
      <w:autoSpaceDE w:val="0"/>
      <w:autoSpaceDN w:val="0"/>
      <w:adjustRightInd w:val="0"/>
    </w:pPr>
    <w:rPr>
      <w:rFonts w:ascii="黑体" w:eastAsia="黑体" w:hAnsi="Times New Roman" w:cs="黑体"/>
      <w:color w:val="000000"/>
      <w:kern w:val="0"/>
      <w:sz w:val="24"/>
      <w:szCs w:val="24"/>
      <w:lang w:eastAsia="zh-TW"/>
    </w:rPr>
  </w:style>
  <w:style w:type="paragraph" w:customStyle="1" w:styleId="3">
    <w:name w:val="四十投标标题3"/>
    <w:semiHidden/>
    <w:rsid w:val="00187890"/>
    <w:pPr>
      <w:numPr>
        <w:ilvl w:val="2"/>
        <w:numId w:val="4"/>
      </w:numPr>
      <w:spacing w:line="480" w:lineRule="exact"/>
      <w:outlineLvl w:val="2"/>
    </w:pPr>
    <w:rPr>
      <w:rFonts w:ascii="宋体" w:eastAsia="宋体" w:hAnsi="Times New Roman" w:cs="Times New Roman"/>
      <w:b/>
      <w:kern w:val="0"/>
      <w:sz w:val="28"/>
      <w:szCs w:val="20"/>
    </w:rPr>
  </w:style>
  <w:style w:type="paragraph" w:customStyle="1" w:styleId="CharCharCharChar">
    <w:name w:val="Char Char Char Char"/>
    <w:basedOn w:val="a4"/>
    <w:autoRedefine/>
    <w:rsid w:val="00187890"/>
    <w:pPr>
      <w:jc w:val="center"/>
    </w:pPr>
    <w:rPr>
      <w:rFonts w:ascii="仿宋_GB2312" w:eastAsia="仿宋_GB2312"/>
      <w:b/>
      <w:sz w:val="32"/>
      <w:szCs w:val="32"/>
    </w:rPr>
  </w:style>
  <w:style w:type="paragraph" w:customStyle="1" w:styleId="2">
    <w:name w:val="编号2"/>
    <w:basedOn w:val="a4"/>
    <w:rsid w:val="00187890"/>
    <w:pPr>
      <w:numPr>
        <w:ilvl w:val="1"/>
        <w:numId w:val="8"/>
      </w:numPr>
      <w:tabs>
        <w:tab w:val="num" w:pos="0"/>
      </w:tabs>
      <w:spacing w:line="360" w:lineRule="auto"/>
      <w:ind w:left="590" w:hanging="170"/>
    </w:pPr>
    <w:rPr>
      <w:sz w:val="24"/>
      <w:szCs w:val="24"/>
    </w:rPr>
  </w:style>
  <w:style w:type="paragraph" w:customStyle="1" w:styleId="CharCharCharCharCharChar1CharCharChar1">
    <w:name w:val="Char Char Char Char Char Char1 Char Char Char1"/>
    <w:basedOn w:val="a4"/>
    <w:autoRedefine/>
    <w:rsid w:val="00187890"/>
    <w:pPr>
      <w:tabs>
        <w:tab w:val="num" w:pos="360"/>
      </w:tabs>
      <w:ind w:left="360" w:hangingChars="200" w:hanging="360"/>
    </w:pPr>
    <w:rPr>
      <w:sz w:val="24"/>
      <w:szCs w:val="24"/>
    </w:rPr>
  </w:style>
  <w:style w:type="paragraph" w:customStyle="1" w:styleId="afff5">
    <w:name w:val="标书样式"/>
    <w:basedOn w:val="a4"/>
    <w:rsid w:val="00187890"/>
    <w:pPr>
      <w:spacing w:line="360" w:lineRule="auto"/>
      <w:ind w:firstLineChars="200" w:firstLine="480"/>
    </w:pPr>
    <w:rPr>
      <w:rFonts w:eastAsia="仿宋_GB2312"/>
      <w:sz w:val="24"/>
      <w:szCs w:val="24"/>
    </w:rPr>
  </w:style>
  <w:style w:type="paragraph" w:customStyle="1" w:styleId="Standardabsatz">
    <w:name w:val="Standardabsatz"/>
    <w:rsid w:val="00187890"/>
    <w:pPr>
      <w:jc w:val="both"/>
    </w:pPr>
    <w:rPr>
      <w:rFonts w:ascii="Courier 10 Pitch" w:eastAsia="宋体" w:hAnsi="Courier 10 Pitch" w:cs="Times New Roman"/>
      <w:kern w:val="0"/>
      <w:sz w:val="20"/>
      <w:szCs w:val="24"/>
      <w:lang w:val="de-DE"/>
    </w:rPr>
  </w:style>
  <w:style w:type="paragraph" w:customStyle="1" w:styleId="CharCharCharCharCharCharCharChar">
    <w:name w:val="Char Char Char Char Char Char Char Char"/>
    <w:basedOn w:val="a4"/>
    <w:autoRedefine/>
    <w:rsid w:val="00187890"/>
    <w:pPr>
      <w:tabs>
        <w:tab w:val="num" w:pos="360"/>
      </w:tabs>
      <w:ind w:left="360" w:hangingChars="200" w:hanging="360"/>
    </w:pPr>
    <w:rPr>
      <w:sz w:val="24"/>
      <w:szCs w:val="24"/>
    </w:rPr>
  </w:style>
  <w:style w:type="paragraph" w:customStyle="1" w:styleId="einrckung1">
    <w:name w:val="einrückung1"/>
    <w:basedOn w:val="4"/>
    <w:rsid w:val="00187890"/>
    <w:pPr>
      <w:keepNext w:val="0"/>
      <w:keepLines w:val="0"/>
      <w:widowControl/>
      <w:numPr>
        <w:ilvl w:val="0"/>
        <w:numId w:val="0"/>
      </w:numPr>
      <w:adjustRightInd/>
      <w:spacing w:before="0" w:after="0" w:line="240" w:lineRule="auto"/>
      <w:ind w:left="567"/>
      <w:textAlignment w:val="auto"/>
    </w:pPr>
    <w:rPr>
      <w:rFonts w:ascii="Times New Roman" w:eastAsia="宋体" w:hAnsi="Times New Roman"/>
      <w:b w:val="0"/>
      <w:color w:val="000000"/>
      <w:sz w:val="24"/>
      <w:szCs w:val="24"/>
      <w:lang w:val="en-GB"/>
    </w:rPr>
  </w:style>
  <w:style w:type="paragraph" w:styleId="afff6">
    <w:name w:val="Body Text First Indent"/>
    <w:basedOn w:val="ac"/>
    <w:link w:val="Charf1"/>
    <w:rsid w:val="00187890"/>
    <w:pPr>
      <w:spacing w:after="120" w:line="240" w:lineRule="auto"/>
      <w:ind w:firstLine="420"/>
      <w:jc w:val="both"/>
    </w:pPr>
    <w:rPr>
      <w:rFonts w:ascii="Times New Roman"/>
      <w:b w:val="0"/>
      <w:sz w:val="21"/>
    </w:rPr>
  </w:style>
  <w:style w:type="character" w:customStyle="1" w:styleId="Charf1">
    <w:name w:val="正文首行缩进 Char"/>
    <w:basedOn w:val="Char4"/>
    <w:link w:val="afff6"/>
    <w:rsid w:val="00187890"/>
    <w:rPr>
      <w:rFonts w:ascii="Times New Roman" w:eastAsia="宋体" w:hAnsi="Times New Roman" w:cs="Times New Roman"/>
      <w:b w:val="0"/>
      <w:sz w:val="32"/>
      <w:szCs w:val="20"/>
    </w:rPr>
  </w:style>
  <w:style w:type="paragraph" w:customStyle="1" w:styleId="CharCharCharCharCharCharCharCharChar">
    <w:name w:val="Char Char Char Char Char Char Char Char Char"/>
    <w:basedOn w:val="a4"/>
    <w:autoRedefine/>
    <w:rsid w:val="00187890"/>
    <w:pPr>
      <w:tabs>
        <w:tab w:val="num" w:pos="360"/>
      </w:tabs>
      <w:ind w:left="360" w:hangingChars="200" w:hanging="360"/>
    </w:pPr>
    <w:rPr>
      <w:sz w:val="24"/>
      <w:szCs w:val="24"/>
    </w:rPr>
  </w:style>
  <w:style w:type="paragraph" w:customStyle="1" w:styleId="Document1">
    <w:name w:val="Document 1"/>
    <w:rsid w:val="00187890"/>
    <w:pPr>
      <w:keepNext/>
      <w:keepLines/>
      <w:widowControl w:val="0"/>
      <w:tabs>
        <w:tab w:val="left" w:pos="-720"/>
      </w:tabs>
      <w:autoSpaceDE w:val="0"/>
      <w:autoSpaceDN w:val="0"/>
      <w:adjustRightInd w:val="0"/>
      <w:textAlignment w:val="baseline"/>
    </w:pPr>
    <w:rPr>
      <w:rFonts w:ascii="Arial" w:eastAsia="宋体" w:hAnsi="Arial" w:cs="Times New Roman"/>
      <w:kern w:val="0"/>
      <w:sz w:val="24"/>
      <w:szCs w:val="20"/>
    </w:rPr>
  </w:style>
  <w:style w:type="paragraph" w:customStyle="1" w:styleId="Level1">
    <w:name w:val="Level 1"/>
    <w:basedOn w:val="a4"/>
    <w:rsid w:val="00187890"/>
    <w:pPr>
      <w:widowControl/>
      <w:overflowPunct w:val="0"/>
      <w:autoSpaceDE w:val="0"/>
      <w:autoSpaceDN w:val="0"/>
      <w:adjustRightInd w:val="0"/>
      <w:spacing w:before="180"/>
      <w:ind w:left="965"/>
      <w:textAlignment w:val="baseline"/>
    </w:pPr>
    <w:rPr>
      <w:rFonts w:ascii="Arial" w:hAnsi="Arial" w:cs="Arial"/>
      <w:kern w:val="0"/>
      <w:sz w:val="22"/>
      <w:szCs w:val="22"/>
      <w:lang w:val="en-GB" w:eastAsia="en-US"/>
    </w:rPr>
  </w:style>
  <w:style w:type="paragraph" w:styleId="afff7">
    <w:name w:val="List Paragraph"/>
    <w:basedOn w:val="a4"/>
    <w:qFormat/>
    <w:rsid w:val="00187890"/>
    <w:pPr>
      <w:ind w:firstLineChars="200" w:firstLine="420"/>
    </w:pPr>
    <w:rPr>
      <w:szCs w:val="24"/>
    </w:rPr>
  </w:style>
  <w:style w:type="paragraph" w:customStyle="1" w:styleId="Sec1-Clauses">
    <w:name w:val="Sec1-Clauses"/>
    <w:basedOn w:val="a4"/>
    <w:rsid w:val="00187890"/>
    <w:pPr>
      <w:widowControl/>
      <w:tabs>
        <w:tab w:val="num" w:pos="720"/>
      </w:tabs>
      <w:spacing w:before="120" w:after="120"/>
      <w:jc w:val="left"/>
    </w:pPr>
    <w:rPr>
      <w:b/>
      <w:kern w:val="0"/>
      <w:sz w:val="24"/>
      <w:lang w:eastAsia="en-US"/>
    </w:rPr>
  </w:style>
  <w:style w:type="paragraph" w:customStyle="1" w:styleId="CharCharCharCharCharChar1CharCharChar">
    <w:name w:val="Char Char Char Char Char Char1 Char Char Char"/>
    <w:basedOn w:val="a4"/>
    <w:autoRedefine/>
    <w:rsid w:val="00187890"/>
    <w:pPr>
      <w:tabs>
        <w:tab w:val="num" w:pos="360"/>
      </w:tabs>
      <w:ind w:left="360" w:hangingChars="200" w:hanging="360"/>
    </w:pPr>
    <w:rPr>
      <w:sz w:val="24"/>
      <w:szCs w:val="24"/>
    </w:rPr>
  </w:style>
  <w:style w:type="paragraph" w:customStyle="1" w:styleId="Sub-ClauseText">
    <w:name w:val="Sub-Clause Text"/>
    <w:basedOn w:val="a4"/>
    <w:rsid w:val="00187890"/>
    <w:pPr>
      <w:widowControl/>
      <w:spacing w:before="120" w:after="120"/>
    </w:pPr>
    <w:rPr>
      <w:spacing w:val="-4"/>
      <w:kern w:val="0"/>
      <w:sz w:val="24"/>
      <w:lang w:eastAsia="en-US"/>
    </w:rPr>
  </w:style>
  <w:style w:type="paragraph" w:customStyle="1" w:styleId="sec7-clauses">
    <w:name w:val="sec7-clauses"/>
    <w:basedOn w:val="a4"/>
    <w:rsid w:val="00187890"/>
    <w:pPr>
      <w:widowControl/>
      <w:tabs>
        <w:tab w:val="num" w:pos="360"/>
      </w:tabs>
      <w:spacing w:before="120" w:after="120"/>
      <w:jc w:val="left"/>
    </w:pPr>
    <w:rPr>
      <w:b/>
      <w:kern w:val="0"/>
      <w:sz w:val="24"/>
      <w:lang w:eastAsia="en-US"/>
    </w:rPr>
  </w:style>
  <w:style w:type="paragraph" w:styleId="afff8">
    <w:name w:val="Subtitle"/>
    <w:basedOn w:val="a4"/>
    <w:link w:val="Charf2"/>
    <w:qFormat/>
    <w:rsid w:val="00187890"/>
    <w:pPr>
      <w:widowControl/>
      <w:jc w:val="center"/>
    </w:pPr>
    <w:rPr>
      <w:b/>
      <w:kern w:val="0"/>
      <w:sz w:val="44"/>
      <w:lang w:eastAsia="en-US"/>
    </w:rPr>
  </w:style>
  <w:style w:type="character" w:customStyle="1" w:styleId="Charf2">
    <w:name w:val="副标题 Char"/>
    <w:basedOn w:val="a5"/>
    <w:link w:val="afff8"/>
    <w:rsid w:val="00187890"/>
    <w:rPr>
      <w:rFonts w:ascii="Times New Roman" w:eastAsia="宋体" w:hAnsi="Times New Roman" w:cs="Times New Roman"/>
      <w:b/>
      <w:kern w:val="0"/>
      <w:sz w:val="44"/>
      <w:szCs w:val="20"/>
      <w:lang w:eastAsia="en-US"/>
    </w:rPr>
  </w:style>
  <w:style w:type="paragraph" w:customStyle="1" w:styleId="SectionIXHeader">
    <w:name w:val="Section IX Header"/>
    <w:basedOn w:val="a4"/>
    <w:rsid w:val="00187890"/>
    <w:pPr>
      <w:widowControl/>
      <w:spacing w:before="240" w:after="240"/>
      <w:jc w:val="center"/>
    </w:pPr>
    <w:rPr>
      <w:rFonts w:ascii="Times New Roman Bold" w:hAnsi="Times New Roman Bold"/>
      <w:b/>
      <w:kern w:val="0"/>
      <w:sz w:val="36"/>
      <w:lang w:eastAsia="en-US"/>
    </w:rPr>
  </w:style>
  <w:style w:type="paragraph" w:customStyle="1" w:styleId="Technical4">
    <w:name w:val="Technical 4"/>
    <w:rsid w:val="00187890"/>
    <w:pPr>
      <w:tabs>
        <w:tab w:val="left" w:pos="-720"/>
      </w:tabs>
      <w:suppressAutoHyphens/>
      <w:overflowPunct w:val="0"/>
      <w:autoSpaceDE w:val="0"/>
      <w:autoSpaceDN w:val="0"/>
      <w:adjustRightInd w:val="0"/>
      <w:textAlignment w:val="baseline"/>
    </w:pPr>
    <w:rPr>
      <w:rFonts w:ascii="Times New Roman" w:eastAsia="宋体" w:hAnsi="Times New Roman" w:cs="Times New Roman"/>
      <w:b/>
      <w:kern w:val="0"/>
      <w:sz w:val="20"/>
      <w:szCs w:val="20"/>
      <w:lang w:eastAsia="en-US"/>
    </w:rPr>
  </w:style>
  <w:style w:type="paragraph" w:customStyle="1" w:styleId="Technical5">
    <w:name w:val="Technical 5"/>
    <w:rsid w:val="00187890"/>
    <w:pPr>
      <w:tabs>
        <w:tab w:val="left" w:pos="-720"/>
      </w:tabs>
      <w:suppressAutoHyphens/>
      <w:overflowPunct w:val="0"/>
      <w:autoSpaceDE w:val="0"/>
      <w:autoSpaceDN w:val="0"/>
      <w:adjustRightInd w:val="0"/>
      <w:ind w:firstLine="720"/>
      <w:textAlignment w:val="baseline"/>
    </w:pPr>
    <w:rPr>
      <w:rFonts w:ascii="Times New Roman" w:eastAsia="宋体" w:hAnsi="Times New Roman" w:cs="Times New Roman"/>
      <w:b/>
      <w:kern w:val="0"/>
      <w:sz w:val="20"/>
      <w:szCs w:val="20"/>
      <w:lang w:eastAsia="en-US"/>
    </w:rPr>
  </w:style>
  <w:style w:type="paragraph" w:customStyle="1" w:styleId="Technical6">
    <w:name w:val="Technical 6"/>
    <w:rsid w:val="00187890"/>
    <w:pPr>
      <w:tabs>
        <w:tab w:val="left" w:pos="-720"/>
      </w:tabs>
      <w:suppressAutoHyphens/>
      <w:overflowPunct w:val="0"/>
      <w:autoSpaceDE w:val="0"/>
      <w:autoSpaceDN w:val="0"/>
      <w:adjustRightInd w:val="0"/>
      <w:ind w:firstLine="720"/>
      <w:textAlignment w:val="baseline"/>
    </w:pPr>
    <w:rPr>
      <w:rFonts w:ascii="Times New Roman" w:eastAsia="宋体" w:hAnsi="Times New Roman" w:cs="Times New Roman"/>
      <w:b/>
      <w:kern w:val="0"/>
      <w:sz w:val="20"/>
      <w:szCs w:val="20"/>
      <w:lang w:eastAsia="en-US"/>
    </w:rPr>
  </w:style>
  <w:style w:type="paragraph" w:customStyle="1" w:styleId="Technical7">
    <w:name w:val="Technical 7"/>
    <w:rsid w:val="00187890"/>
    <w:pPr>
      <w:tabs>
        <w:tab w:val="left" w:pos="-720"/>
      </w:tabs>
      <w:suppressAutoHyphens/>
      <w:overflowPunct w:val="0"/>
      <w:autoSpaceDE w:val="0"/>
      <w:autoSpaceDN w:val="0"/>
      <w:adjustRightInd w:val="0"/>
      <w:ind w:firstLine="720"/>
      <w:textAlignment w:val="baseline"/>
    </w:pPr>
    <w:rPr>
      <w:rFonts w:ascii="Times New Roman" w:eastAsia="宋体" w:hAnsi="Times New Roman" w:cs="Times New Roman"/>
      <w:b/>
      <w:kern w:val="0"/>
      <w:sz w:val="20"/>
      <w:szCs w:val="20"/>
      <w:lang w:eastAsia="en-US"/>
    </w:rPr>
  </w:style>
  <w:style w:type="paragraph" w:customStyle="1" w:styleId="Technical8">
    <w:name w:val="Technical 8"/>
    <w:rsid w:val="00187890"/>
    <w:pPr>
      <w:tabs>
        <w:tab w:val="left" w:pos="-720"/>
      </w:tabs>
      <w:suppressAutoHyphens/>
      <w:overflowPunct w:val="0"/>
      <w:autoSpaceDE w:val="0"/>
      <w:autoSpaceDN w:val="0"/>
      <w:adjustRightInd w:val="0"/>
      <w:ind w:firstLine="720"/>
      <w:textAlignment w:val="baseline"/>
    </w:pPr>
    <w:rPr>
      <w:rFonts w:ascii="Times New Roman" w:eastAsia="宋体" w:hAnsi="Times New Roman" w:cs="Times New Roman"/>
      <w:b/>
      <w:kern w:val="0"/>
      <w:sz w:val="20"/>
      <w:szCs w:val="20"/>
      <w:lang w:eastAsia="en-US"/>
    </w:rPr>
  </w:style>
  <w:style w:type="paragraph" w:customStyle="1" w:styleId="Pleading">
    <w:name w:val="Pleading"/>
    <w:rsid w:val="00187890"/>
    <w:pPr>
      <w:tabs>
        <w:tab w:val="left" w:pos="-720"/>
      </w:tabs>
      <w:suppressAutoHyphens/>
      <w:overflowPunct w:val="0"/>
      <w:autoSpaceDE w:val="0"/>
      <w:autoSpaceDN w:val="0"/>
      <w:adjustRightInd w:val="0"/>
      <w:spacing w:line="240" w:lineRule="exact"/>
      <w:textAlignment w:val="baseline"/>
    </w:pPr>
    <w:rPr>
      <w:rFonts w:ascii="Times New Roman" w:eastAsia="宋体" w:hAnsi="Times New Roman" w:cs="Times New Roman"/>
      <w:kern w:val="0"/>
      <w:sz w:val="20"/>
      <w:szCs w:val="20"/>
      <w:lang w:eastAsia="en-US"/>
    </w:rPr>
  </w:style>
  <w:style w:type="paragraph" w:customStyle="1" w:styleId="BHead">
    <w:name w:val="B Head"/>
    <w:rsid w:val="00187890"/>
    <w:pPr>
      <w:tabs>
        <w:tab w:val="left" w:pos="-720"/>
      </w:tabs>
      <w:suppressAutoHyphens/>
      <w:overflowPunct w:val="0"/>
      <w:autoSpaceDE w:val="0"/>
      <w:autoSpaceDN w:val="0"/>
      <w:adjustRightInd w:val="0"/>
      <w:textAlignment w:val="baseline"/>
    </w:pPr>
    <w:rPr>
      <w:rFonts w:ascii="Times New Roman" w:eastAsia="宋体" w:hAnsi="Times New Roman" w:cs="Times New Roman"/>
      <w:kern w:val="0"/>
      <w:sz w:val="20"/>
      <w:szCs w:val="20"/>
      <w:lang w:eastAsia="en-US"/>
    </w:rPr>
  </w:style>
  <w:style w:type="paragraph" w:customStyle="1" w:styleId="CHead">
    <w:name w:val="C Head"/>
    <w:rsid w:val="00187890"/>
    <w:pPr>
      <w:tabs>
        <w:tab w:val="left" w:pos="-720"/>
      </w:tabs>
      <w:suppressAutoHyphens/>
      <w:overflowPunct w:val="0"/>
      <w:autoSpaceDE w:val="0"/>
      <w:autoSpaceDN w:val="0"/>
      <w:adjustRightInd w:val="0"/>
      <w:textAlignment w:val="baseline"/>
    </w:pPr>
    <w:rPr>
      <w:rFonts w:ascii="Times New Roman" w:eastAsia="宋体" w:hAnsi="Times New Roman" w:cs="Times New Roman"/>
      <w:kern w:val="0"/>
      <w:sz w:val="20"/>
      <w:szCs w:val="20"/>
      <w:lang w:eastAsia="en-US"/>
    </w:rPr>
  </w:style>
  <w:style w:type="paragraph" w:customStyle="1" w:styleId="SecNoHe">
    <w:name w:val="Sec No. &amp; He"/>
    <w:rsid w:val="00187890"/>
    <w:pPr>
      <w:tabs>
        <w:tab w:val="left" w:pos="-720"/>
      </w:tabs>
      <w:suppressAutoHyphens/>
      <w:overflowPunct w:val="0"/>
      <w:autoSpaceDE w:val="0"/>
      <w:autoSpaceDN w:val="0"/>
      <w:adjustRightInd w:val="0"/>
      <w:textAlignment w:val="baseline"/>
    </w:pPr>
    <w:rPr>
      <w:rFonts w:ascii="Times New Roman" w:eastAsia="宋体" w:hAnsi="Times New Roman" w:cs="Times New Roman"/>
      <w:kern w:val="0"/>
      <w:sz w:val="20"/>
      <w:szCs w:val="20"/>
      <w:lang w:eastAsia="en-US"/>
    </w:rPr>
  </w:style>
  <w:style w:type="paragraph" w:customStyle="1" w:styleId="RightPar1">
    <w:name w:val="Right Par[1]"/>
    <w:rsid w:val="00187890"/>
    <w:pPr>
      <w:tabs>
        <w:tab w:val="left" w:pos="-720"/>
        <w:tab w:val="left" w:pos="0"/>
        <w:tab w:val="decimal" w:pos="720"/>
      </w:tabs>
      <w:suppressAutoHyphens/>
      <w:overflowPunct w:val="0"/>
      <w:autoSpaceDE w:val="0"/>
      <w:autoSpaceDN w:val="0"/>
      <w:adjustRightInd w:val="0"/>
      <w:ind w:firstLine="720"/>
      <w:textAlignment w:val="baseline"/>
    </w:pPr>
    <w:rPr>
      <w:rFonts w:ascii="CG Times" w:eastAsia="宋体" w:hAnsi="CG Times" w:cs="Times New Roman"/>
      <w:b/>
      <w:i/>
      <w:kern w:val="0"/>
      <w:sz w:val="24"/>
      <w:szCs w:val="20"/>
      <w:lang w:eastAsia="en-US"/>
    </w:rPr>
  </w:style>
  <w:style w:type="paragraph" w:customStyle="1" w:styleId="RightPar2">
    <w:name w:val="Right Par[2]"/>
    <w:rsid w:val="0018789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eastAsia="宋体" w:hAnsi="CG Times" w:cs="Times New Roman"/>
      <w:b/>
      <w:i/>
      <w:kern w:val="0"/>
      <w:sz w:val="24"/>
      <w:szCs w:val="20"/>
      <w:lang w:eastAsia="en-US"/>
    </w:rPr>
  </w:style>
  <w:style w:type="paragraph" w:customStyle="1" w:styleId="RightPar3">
    <w:name w:val="Right Par[3]"/>
    <w:rsid w:val="0018789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eastAsia="宋体" w:hAnsi="CG Times" w:cs="Times New Roman"/>
      <w:b/>
      <w:i/>
      <w:kern w:val="0"/>
      <w:sz w:val="24"/>
      <w:szCs w:val="20"/>
      <w:lang w:eastAsia="en-US"/>
    </w:rPr>
  </w:style>
  <w:style w:type="paragraph" w:customStyle="1" w:styleId="RightPar4">
    <w:name w:val="Right Par[4]"/>
    <w:rsid w:val="0018789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eastAsia="宋体" w:hAnsi="CG Times" w:cs="Times New Roman"/>
      <w:b/>
      <w:i/>
      <w:kern w:val="0"/>
      <w:sz w:val="24"/>
      <w:szCs w:val="20"/>
      <w:lang w:eastAsia="en-US"/>
    </w:rPr>
  </w:style>
  <w:style w:type="paragraph" w:customStyle="1" w:styleId="RightPar5">
    <w:name w:val="Right Par[5]"/>
    <w:rsid w:val="0018789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eastAsia="宋体" w:hAnsi="CG Times" w:cs="Times New Roman"/>
      <w:b/>
      <w:i/>
      <w:kern w:val="0"/>
      <w:sz w:val="24"/>
      <w:szCs w:val="20"/>
      <w:lang w:eastAsia="en-US"/>
    </w:rPr>
  </w:style>
  <w:style w:type="paragraph" w:customStyle="1" w:styleId="RightPar6">
    <w:name w:val="Right Par[6]"/>
    <w:rsid w:val="0018789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eastAsia="宋体" w:hAnsi="CG Times" w:cs="Times New Roman"/>
      <w:b/>
      <w:i/>
      <w:kern w:val="0"/>
      <w:sz w:val="24"/>
      <w:szCs w:val="20"/>
      <w:lang w:eastAsia="en-US"/>
    </w:rPr>
  </w:style>
  <w:style w:type="paragraph" w:customStyle="1" w:styleId="RightPar7">
    <w:name w:val="Right Par[7]"/>
    <w:rsid w:val="0018789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eastAsia="宋体" w:hAnsi="CG Times" w:cs="Times New Roman"/>
      <w:b/>
      <w:i/>
      <w:kern w:val="0"/>
      <w:sz w:val="24"/>
      <w:szCs w:val="20"/>
      <w:lang w:eastAsia="en-US"/>
    </w:rPr>
  </w:style>
  <w:style w:type="paragraph" w:customStyle="1" w:styleId="RightPar8">
    <w:name w:val="Right Par[8]"/>
    <w:rsid w:val="0018789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eastAsia="宋体" w:hAnsi="CG Times" w:cs="Times New Roman"/>
      <w:b/>
      <w:i/>
      <w:kern w:val="0"/>
      <w:sz w:val="24"/>
      <w:szCs w:val="20"/>
      <w:lang w:eastAsia="en-US"/>
    </w:rPr>
  </w:style>
  <w:style w:type="paragraph" w:customStyle="1" w:styleId="Head210">
    <w:name w:val="Head 2.1"/>
    <w:basedOn w:val="a4"/>
    <w:rsid w:val="00187890"/>
    <w:pPr>
      <w:widowControl/>
      <w:suppressAutoHyphens/>
      <w:overflowPunct w:val="0"/>
      <w:autoSpaceDE w:val="0"/>
      <w:autoSpaceDN w:val="0"/>
      <w:adjustRightInd w:val="0"/>
      <w:jc w:val="center"/>
      <w:textAlignment w:val="baseline"/>
    </w:pPr>
    <w:rPr>
      <w:b/>
      <w:kern w:val="0"/>
      <w:sz w:val="28"/>
      <w:lang w:eastAsia="en-US"/>
    </w:rPr>
  </w:style>
  <w:style w:type="paragraph" w:customStyle="1" w:styleId="Head22">
    <w:name w:val="Head 2.2"/>
    <w:basedOn w:val="a4"/>
    <w:rsid w:val="00187890"/>
    <w:pPr>
      <w:widowControl/>
      <w:tabs>
        <w:tab w:val="left" w:pos="360"/>
      </w:tabs>
      <w:suppressAutoHyphens/>
      <w:overflowPunct w:val="0"/>
      <w:autoSpaceDE w:val="0"/>
      <w:autoSpaceDN w:val="0"/>
      <w:adjustRightInd w:val="0"/>
      <w:ind w:left="360" w:hanging="360"/>
      <w:jc w:val="left"/>
      <w:textAlignment w:val="baseline"/>
    </w:pPr>
    <w:rPr>
      <w:b/>
      <w:kern w:val="0"/>
      <w:sz w:val="24"/>
      <w:lang w:eastAsia="en-US"/>
    </w:rPr>
  </w:style>
  <w:style w:type="paragraph" w:customStyle="1" w:styleId="Head41">
    <w:name w:val="Head 4.1"/>
    <w:basedOn w:val="a4"/>
    <w:rsid w:val="00187890"/>
    <w:pPr>
      <w:widowControl/>
      <w:suppressAutoHyphens/>
      <w:overflowPunct w:val="0"/>
      <w:autoSpaceDE w:val="0"/>
      <w:autoSpaceDN w:val="0"/>
      <w:adjustRightInd w:val="0"/>
      <w:jc w:val="center"/>
      <w:textAlignment w:val="baseline"/>
    </w:pPr>
    <w:rPr>
      <w:b/>
      <w:kern w:val="0"/>
      <w:sz w:val="28"/>
      <w:lang w:eastAsia="en-US"/>
    </w:rPr>
  </w:style>
  <w:style w:type="paragraph" w:customStyle="1" w:styleId="Head42">
    <w:name w:val="Head 4.2"/>
    <w:basedOn w:val="a4"/>
    <w:rsid w:val="00187890"/>
    <w:pPr>
      <w:widowControl/>
      <w:tabs>
        <w:tab w:val="left" w:pos="360"/>
      </w:tabs>
      <w:suppressAutoHyphens/>
      <w:overflowPunct w:val="0"/>
      <w:autoSpaceDE w:val="0"/>
      <w:autoSpaceDN w:val="0"/>
      <w:adjustRightInd w:val="0"/>
      <w:ind w:left="360" w:hanging="360"/>
      <w:jc w:val="left"/>
      <w:textAlignment w:val="baseline"/>
    </w:pPr>
    <w:rPr>
      <w:b/>
      <w:kern w:val="0"/>
      <w:sz w:val="24"/>
      <w:lang w:eastAsia="en-US"/>
    </w:rPr>
  </w:style>
  <w:style w:type="paragraph" w:customStyle="1" w:styleId="BankNormal">
    <w:name w:val="BankNormal"/>
    <w:basedOn w:val="a4"/>
    <w:rsid w:val="00187890"/>
    <w:pPr>
      <w:widowControl/>
      <w:overflowPunct w:val="0"/>
      <w:autoSpaceDE w:val="0"/>
      <w:autoSpaceDN w:val="0"/>
      <w:adjustRightInd w:val="0"/>
      <w:spacing w:after="240"/>
      <w:jc w:val="left"/>
      <w:textAlignment w:val="baseline"/>
    </w:pPr>
    <w:rPr>
      <w:kern w:val="0"/>
      <w:sz w:val="24"/>
      <w:lang w:eastAsia="en-US"/>
    </w:rPr>
  </w:style>
  <w:style w:type="paragraph" w:customStyle="1" w:styleId="SectionVHeader">
    <w:name w:val="Section V. Header"/>
    <w:basedOn w:val="a4"/>
    <w:rsid w:val="00187890"/>
    <w:pPr>
      <w:widowControl/>
      <w:overflowPunct w:val="0"/>
      <w:autoSpaceDE w:val="0"/>
      <w:autoSpaceDN w:val="0"/>
      <w:adjustRightInd w:val="0"/>
      <w:jc w:val="center"/>
      <w:textAlignment w:val="baseline"/>
    </w:pPr>
    <w:rPr>
      <w:b/>
      <w:kern w:val="0"/>
      <w:sz w:val="36"/>
      <w:lang w:eastAsia="en-US"/>
    </w:rPr>
  </w:style>
  <w:style w:type="paragraph" w:customStyle="1" w:styleId="Outline">
    <w:name w:val="Outline"/>
    <w:basedOn w:val="a4"/>
    <w:rsid w:val="00187890"/>
    <w:pPr>
      <w:widowControl/>
      <w:overflowPunct w:val="0"/>
      <w:autoSpaceDE w:val="0"/>
      <w:autoSpaceDN w:val="0"/>
      <w:adjustRightInd w:val="0"/>
      <w:spacing w:before="240"/>
      <w:jc w:val="left"/>
      <w:textAlignment w:val="baseline"/>
    </w:pPr>
    <w:rPr>
      <w:kern w:val="28"/>
      <w:sz w:val="24"/>
      <w:lang w:eastAsia="en-US"/>
    </w:rPr>
  </w:style>
  <w:style w:type="paragraph" w:customStyle="1" w:styleId="Outline1">
    <w:name w:val="Outline1"/>
    <w:basedOn w:val="Outline"/>
    <w:next w:val="Outline2"/>
    <w:rsid w:val="00187890"/>
    <w:pPr>
      <w:keepNext/>
      <w:tabs>
        <w:tab w:val="left" w:pos="360"/>
      </w:tabs>
      <w:ind w:left="360" w:hanging="360"/>
    </w:pPr>
  </w:style>
  <w:style w:type="paragraph" w:customStyle="1" w:styleId="Outline2">
    <w:name w:val="Outline2"/>
    <w:basedOn w:val="a4"/>
    <w:rsid w:val="00187890"/>
    <w:pPr>
      <w:widowControl/>
      <w:tabs>
        <w:tab w:val="left" w:pos="864"/>
      </w:tabs>
      <w:overflowPunct w:val="0"/>
      <w:autoSpaceDE w:val="0"/>
      <w:autoSpaceDN w:val="0"/>
      <w:adjustRightInd w:val="0"/>
      <w:spacing w:before="240"/>
      <w:ind w:left="864" w:hanging="504"/>
      <w:jc w:val="left"/>
      <w:textAlignment w:val="baseline"/>
    </w:pPr>
    <w:rPr>
      <w:kern w:val="28"/>
      <w:sz w:val="24"/>
      <w:lang w:eastAsia="en-US"/>
    </w:rPr>
  </w:style>
  <w:style w:type="paragraph" w:customStyle="1" w:styleId="Outline3">
    <w:name w:val="Outline3"/>
    <w:basedOn w:val="a4"/>
    <w:rsid w:val="00187890"/>
    <w:pPr>
      <w:widowControl/>
      <w:tabs>
        <w:tab w:val="left" w:pos="1368"/>
      </w:tabs>
      <w:overflowPunct w:val="0"/>
      <w:autoSpaceDE w:val="0"/>
      <w:autoSpaceDN w:val="0"/>
      <w:adjustRightInd w:val="0"/>
      <w:spacing w:before="240"/>
      <w:ind w:left="1368" w:hanging="504"/>
      <w:jc w:val="left"/>
      <w:textAlignment w:val="baseline"/>
    </w:pPr>
    <w:rPr>
      <w:kern w:val="28"/>
      <w:sz w:val="24"/>
      <w:lang w:eastAsia="en-US"/>
    </w:rPr>
  </w:style>
  <w:style w:type="paragraph" w:styleId="2a">
    <w:name w:val="Body Text First Indent 2"/>
    <w:basedOn w:val="23"/>
    <w:link w:val="2Char2"/>
    <w:rsid w:val="00187890"/>
    <w:pPr>
      <w:widowControl/>
      <w:suppressAutoHyphens/>
      <w:overflowPunct w:val="0"/>
      <w:autoSpaceDE w:val="0"/>
      <w:autoSpaceDN w:val="0"/>
      <w:adjustRightInd w:val="0"/>
      <w:spacing w:line="240" w:lineRule="auto"/>
      <w:ind w:left="360" w:firstLine="210"/>
      <w:textAlignment w:val="baseline"/>
    </w:pPr>
    <w:rPr>
      <w:kern w:val="0"/>
      <w:sz w:val="24"/>
      <w:lang w:eastAsia="en-US"/>
    </w:rPr>
  </w:style>
  <w:style w:type="character" w:customStyle="1" w:styleId="2Char2">
    <w:name w:val="正文首行缩进 2 Char"/>
    <w:basedOn w:val="Char2"/>
    <w:link w:val="2a"/>
    <w:rsid w:val="00187890"/>
    <w:rPr>
      <w:rFonts w:ascii="Times New Roman" w:eastAsia="宋体" w:hAnsi="Times New Roman" w:cs="Times New Roman"/>
      <w:kern w:val="0"/>
      <w:sz w:val="24"/>
      <w:szCs w:val="20"/>
      <w:lang w:eastAsia="en-US"/>
    </w:rPr>
  </w:style>
  <w:style w:type="paragraph" w:styleId="afff9">
    <w:name w:val="Closing"/>
    <w:basedOn w:val="a4"/>
    <w:link w:val="Charf3"/>
    <w:rsid w:val="00187890"/>
    <w:pPr>
      <w:widowControl/>
      <w:suppressAutoHyphens/>
      <w:overflowPunct w:val="0"/>
      <w:autoSpaceDE w:val="0"/>
      <w:autoSpaceDN w:val="0"/>
      <w:adjustRightInd w:val="0"/>
      <w:ind w:left="4320"/>
      <w:textAlignment w:val="baseline"/>
    </w:pPr>
    <w:rPr>
      <w:kern w:val="0"/>
      <w:sz w:val="24"/>
      <w:lang w:eastAsia="en-US"/>
    </w:rPr>
  </w:style>
  <w:style w:type="character" w:customStyle="1" w:styleId="Charf3">
    <w:name w:val="结束语 Char"/>
    <w:basedOn w:val="a5"/>
    <w:link w:val="afff9"/>
    <w:rsid w:val="00187890"/>
    <w:rPr>
      <w:rFonts w:ascii="Times New Roman" w:eastAsia="宋体" w:hAnsi="Times New Roman" w:cs="Times New Roman"/>
      <w:kern w:val="0"/>
      <w:sz w:val="24"/>
      <w:szCs w:val="20"/>
      <w:lang w:eastAsia="en-US"/>
    </w:rPr>
  </w:style>
  <w:style w:type="paragraph" w:styleId="afffa">
    <w:name w:val="E-mail Signature"/>
    <w:basedOn w:val="a4"/>
    <w:link w:val="Charf4"/>
    <w:rsid w:val="00187890"/>
    <w:pPr>
      <w:widowControl/>
      <w:suppressAutoHyphens/>
      <w:overflowPunct w:val="0"/>
      <w:autoSpaceDE w:val="0"/>
      <w:autoSpaceDN w:val="0"/>
      <w:adjustRightInd w:val="0"/>
      <w:textAlignment w:val="baseline"/>
    </w:pPr>
    <w:rPr>
      <w:kern w:val="0"/>
      <w:sz w:val="24"/>
      <w:lang w:eastAsia="en-US"/>
    </w:rPr>
  </w:style>
  <w:style w:type="character" w:customStyle="1" w:styleId="Charf4">
    <w:name w:val="电子邮件签名 Char"/>
    <w:basedOn w:val="a5"/>
    <w:link w:val="afffa"/>
    <w:rsid w:val="00187890"/>
    <w:rPr>
      <w:rFonts w:ascii="Times New Roman" w:eastAsia="宋体" w:hAnsi="Times New Roman" w:cs="Times New Roman"/>
      <w:kern w:val="0"/>
      <w:sz w:val="24"/>
      <w:szCs w:val="20"/>
      <w:lang w:eastAsia="en-US"/>
    </w:rPr>
  </w:style>
  <w:style w:type="paragraph" w:styleId="afffb">
    <w:name w:val="envelope address"/>
    <w:basedOn w:val="a4"/>
    <w:rsid w:val="00187890"/>
    <w:pPr>
      <w:framePr w:w="7920" w:h="1980" w:hRule="exact" w:hSpace="180" w:wrap="auto" w:hAnchor="page" w:xAlign="center" w:yAlign="bottom"/>
      <w:widowControl/>
      <w:suppressAutoHyphens/>
      <w:overflowPunct w:val="0"/>
      <w:autoSpaceDE w:val="0"/>
      <w:autoSpaceDN w:val="0"/>
      <w:adjustRightInd w:val="0"/>
      <w:ind w:left="2880"/>
      <w:textAlignment w:val="baseline"/>
    </w:pPr>
    <w:rPr>
      <w:rFonts w:ascii="Arial" w:hAnsi="Arial"/>
      <w:kern w:val="0"/>
      <w:sz w:val="24"/>
      <w:lang w:eastAsia="en-US"/>
    </w:rPr>
  </w:style>
  <w:style w:type="paragraph" w:styleId="afffc">
    <w:name w:val="envelope return"/>
    <w:basedOn w:val="a4"/>
    <w:rsid w:val="00187890"/>
    <w:pPr>
      <w:widowControl/>
      <w:suppressAutoHyphens/>
      <w:overflowPunct w:val="0"/>
      <w:autoSpaceDE w:val="0"/>
      <w:autoSpaceDN w:val="0"/>
      <w:adjustRightInd w:val="0"/>
      <w:textAlignment w:val="baseline"/>
    </w:pPr>
    <w:rPr>
      <w:rFonts w:ascii="Arial" w:hAnsi="Arial"/>
      <w:kern w:val="0"/>
      <w:sz w:val="20"/>
      <w:lang w:eastAsia="en-US"/>
    </w:rPr>
  </w:style>
  <w:style w:type="paragraph" w:styleId="HTML0">
    <w:name w:val="HTML Address"/>
    <w:basedOn w:val="a4"/>
    <w:link w:val="HTMLChar0"/>
    <w:rsid w:val="00187890"/>
    <w:pPr>
      <w:widowControl/>
      <w:suppressAutoHyphens/>
      <w:overflowPunct w:val="0"/>
      <w:autoSpaceDE w:val="0"/>
      <w:autoSpaceDN w:val="0"/>
      <w:adjustRightInd w:val="0"/>
      <w:textAlignment w:val="baseline"/>
    </w:pPr>
    <w:rPr>
      <w:i/>
      <w:kern w:val="0"/>
      <w:sz w:val="24"/>
      <w:lang w:eastAsia="en-US"/>
    </w:rPr>
  </w:style>
  <w:style w:type="character" w:customStyle="1" w:styleId="HTMLChar0">
    <w:name w:val="HTML 地址 Char"/>
    <w:basedOn w:val="a5"/>
    <w:link w:val="HTML0"/>
    <w:rsid w:val="00187890"/>
    <w:rPr>
      <w:rFonts w:ascii="Times New Roman" w:eastAsia="宋体" w:hAnsi="Times New Roman" w:cs="Times New Roman"/>
      <w:i/>
      <w:kern w:val="0"/>
      <w:sz w:val="24"/>
      <w:szCs w:val="20"/>
      <w:lang w:eastAsia="en-US"/>
    </w:rPr>
  </w:style>
  <w:style w:type="paragraph" w:styleId="afffd">
    <w:name w:val="List"/>
    <w:basedOn w:val="a4"/>
    <w:rsid w:val="00187890"/>
    <w:pPr>
      <w:widowControl/>
      <w:suppressAutoHyphens/>
      <w:overflowPunct w:val="0"/>
      <w:autoSpaceDE w:val="0"/>
      <w:autoSpaceDN w:val="0"/>
      <w:adjustRightInd w:val="0"/>
      <w:ind w:left="360" w:hanging="360"/>
      <w:textAlignment w:val="baseline"/>
    </w:pPr>
    <w:rPr>
      <w:kern w:val="0"/>
      <w:sz w:val="24"/>
      <w:lang w:eastAsia="en-US"/>
    </w:rPr>
  </w:style>
  <w:style w:type="paragraph" w:styleId="2b">
    <w:name w:val="List 2"/>
    <w:basedOn w:val="a4"/>
    <w:rsid w:val="00187890"/>
    <w:pPr>
      <w:widowControl/>
      <w:suppressAutoHyphens/>
      <w:overflowPunct w:val="0"/>
      <w:autoSpaceDE w:val="0"/>
      <w:autoSpaceDN w:val="0"/>
      <w:adjustRightInd w:val="0"/>
      <w:ind w:left="720" w:hanging="360"/>
      <w:textAlignment w:val="baseline"/>
    </w:pPr>
    <w:rPr>
      <w:kern w:val="0"/>
      <w:sz w:val="24"/>
      <w:lang w:eastAsia="en-US"/>
    </w:rPr>
  </w:style>
  <w:style w:type="paragraph" w:styleId="3a">
    <w:name w:val="List 3"/>
    <w:basedOn w:val="a4"/>
    <w:rsid w:val="00187890"/>
    <w:pPr>
      <w:widowControl/>
      <w:suppressAutoHyphens/>
      <w:overflowPunct w:val="0"/>
      <w:autoSpaceDE w:val="0"/>
      <w:autoSpaceDN w:val="0"/>
      <w:adjustRightInd w:val="0"/>
      <w:ind w:left="1080" w:hanging="360"/>
      <w:textAlignment w:val="baseline"/>
    </w:pPr>
    <w:rPr>
      <w:kern w:val="0"/>
      <w:sz w:val="24"/>
      <w:lang w:eastAsia="en-US"/>
    </w:rPr>
  </w:style>
  <w:style w:type="paragraph" w:styleId="44">
    <w:name w:val="List 4"/>
    <w:basedOn w:val="a4"/>
    <w:rsid w:val="00187890"/>
    <w:pPr>
      <w:widowControl/>
      <w:suppressAutoHyphens/>
      <w:overflowPunct w:val="0"/>
      <w:autoSpaceDE w:val="0"/>
      <w:autoSpaceDN w:val="0"/>
      <w:adjustRightInd w:val="0"/>
      <w:ind w:left="1440" w:hanging="360"/>
      <w:textAlignment w:val="baseline"/>
    </w:pPr>
    <w:rPr>
      <w:kern w:val="0"/>
      <w:sz w:val="24"/>
      <w:lang w:eastAsia="en-US"/>
    </w:rPr>
  </w:style>
  <w:style w:type="paragraph" w:styleId="52">
    <w:name w:val="List 5"/>
    <w:basedOn w:val="a4"/>
    <w:rsid w:val="00187890"/>
    <w:pPr>
      <w:widowControl/>
      <w:suppressAutoHyphens/>
      <w:overflowPunct w:val="0"/>
      <w:autoSpaceDE w:val="0"/>
      <w:autoSpaceDN w:val="0"/>
      <w:adjustRightInd w:val="0"/>
      <w:ind w:left="1800" w:hanging="360"/>
      <w:textAlignment w:val="baseline"/>
    </w:pPr>
    <w:rPr>
      <w:kern w:val="0"/>
      <w:sz w:val="24"/>
      <w:lang w:eastAsia="en-US"/>
    </w:rPr>
  </w:style>
  <w:style w:type="paragraph" w:styleId="afffe">
    <w:name w:val="List Bullet"/>
    <w:basedOn w:val="a4"/>
    <w:rsid w:val="00187890"/>
    <w:pPr>
      <w:widowControl/>
      <w:tabs>
        <w:tab w:val="left" w:pos="360"/>
      </w:tabs>
      <w:suppressAutoHyphens/>
      <w:overflowPunct w:val="0"/>
      <w:autoSpaceDE w:val="0"/>
      <w:autoSpaceDN w:val="0"/>
      <w:adjustRightInd w:val="0"/>
      <w:ind w:left="360" w:hanging="360"/>
      <w:textAlignment w:val="baseline"/>
    </w:pPr>
    <w:rPr>
      <w:kern w:val="0"/>
      <w:sz w:val="24"/>
      <w:lang w:eastAsia="en-US"/>
    </w:rPr>
  </w:style>
  <w:style w:type="paragraph" w:styleId="2c">
    <w:name w:val="List Bullet 2"/>
    <w:basedOn w:val="a4"/>
    <w:rsid w:val="00187890"/>
    <w:pPr>
      <w:widowControl/>
      <w:tabs>
        <w:tab w:val="left" w:pos="720"/>
      </w:tabs>
      <w:suppressAutoHyphens/>
      <w:overflowPunct w:val="0"/>
      <w:autoSpaceDE w:val="0"/>
      <w:autoSpaceDN w:val="0"/>
      <w:adjustRightInd w:val="0"/>
      <w:ind w:left="720" w:hanging="360"/>
      <w:textAlignment w:val="baseline"/>
    </w:pPr>
    <w:rPr>
      <w:kern w:val="0"/>
      <w:sz w:val="24"/>
      <w:lang w:eastAsia="en-US"/>
    </w:rPr>
  </w:style>
  <w:style w:type="paragraph" w:styleId="3b">
    <w:name w:val="List Bullet 3"/>
    <w:basedOn w:val="a4"/>
    <w:rsid w:val="00187890"/>
    <w:pPr>
      <w:widowControl/>
      <w:tabs>
        <w:tab w:val="left" w:pos="1080"/>
      </w:tabs>
      <w:suppressAutoHyphens/>
      <w:overflowPunct w:val="0"/>
      <w:autoSpaceDE w:val="0"/>
      <w:autoSpaceDN w:val="0"/>
      <w:adjustRightInd w:val="0"/>
      <w:ind w:left="1080" w:hanging="360"/>
      <w:textAlignment w:val="baseline"/>
    </w:pPr>
    <w:rPr>
      <w:kern w:val="0"/>
      <w:sz w:val="24"/>
      <w:lang w:eastAsia="en-US"/>
    </w:rPr>
  </w:style>
  <w:style w:type="paragraph" w:styleId="45">
    <w:name w:val="List Bullet 4"/>
    <w:basedOn w:val="a4"/>
    <w:rsid w:val="00187890"/>
    <w:pPr>
      <w:widowControl/>
      <w:tabs>
        <w:tab w:val="left" w:pos="1440"/>
      </w:tabs>
      <w:suppressAutoHyphens/>
      <w:overflowPunct w:val="0"/>
      <w:autoSpaceDE w:val="0"/>
      <w:autoSpaceDN w:val="0"/>
      <w:adjustRightInd w:val="0"/>
      <w:ind w:left="1440" w:hanging="360"/>
      <w:textAlignment w:val="baseline"/>
    </w:pPr>
    <w:rPr>
      <w:kern w:val="0"/>
      <w:sz w:val="24"/>
      <w:lang w:eastAsia="en-US"/>
    </w:rPr>
  </w:style>
  <w:style w:type="paragraph" w:styleId="53">
    <w:name w:val="List Bullet 5"/>
    <w:basedOn w:val="a4"/>
    <w:rsid w:val="00187890"/>
    <w:pPr>
      <w:widowControl/>
      <w:tabs>
        <w:tab w:val="left" w:pos="1800"/>
      </w:tabs>
      <w:suppressAutoHyphens/>
      <w:overflowPunct w:val="0"/>
      <w:autoSpaceDE w:val="0"/>
      <w:autoSpaceDN w:val="0"/>
      <w:adjustRightInd w:val="0"/>
      <w:ind w:left="1800" w:hanging="360"/>
      <w:textAlignment w:val="baseline"/>
    </w:pPr>
    <w:rPr>
      <w:kern w:val="0"/>
      <w:sz w:val="24"/>
      <w:lang w:eastAsia="en-US"/>
    </w:rPr>
  </w:style>
  <w:style w:type="paragraph" w:styleId="affff">
    <w:name w:val="List Continue"/>
    <w:basedOn w:val="a4"/>
    <w:rsid w:val="00187890"/>
    <w:pPr>
      <w:widowControl/>
      <w:suppressAutoHyphens/>
      <w:overflowPunct w:val="0"/>
      <w:autoSpaceDE w:val="0"/>
      <w:autoSpaceDN w:val="0"/>
      <w:adjustRightInd w:val="0"/>
      <w:spacing w:after="120"/>
      <w:ind w:left="360"/>
      <w:textAlignment w:val="baseline"/>
    </w:pPr>
    <w:rPr>
      <w:kern w:val="0"/>
      <w:sz w:val="24"/>
      <w:lang w:eastAsia="en-US"/>
    </w:rPr>
  </w:style>
  <w:style w:type="paragraph" w:styleId="2d">
    <w:name w:val="List Continue 2"/>
    <w:basedOn w:val="a4"/>
    <w:rsid w:val="00187890"/>
    <w:pPr>
      <w:widowControl/>
      <w:suppressAutoHyphens/>
      <w:overflowPunct w:val="0"/>
      <w:autoSpaceDE w:val="0"/>
      <w:autoSpaceDN w:val="0"/>
      <w:adjustRightInd w:val="0"/>
      <w:spacing w:after="120"/>
      <w:ind w:left="720"/>
      <w:textAlignment w:val="baseline"/>
    </w:pPr>
    <w:rPr>
      <w:kern w:val="0"/>
      <w:sz w:val="24"/>
      <w:lang w:eastAsia="en-US"/>
    </w:rPr>
  </w:style>
  <w:style w:type="paragraph" w:styleId="3c">
    <w:name w:val="List Continue 3"/>
    <w:basedOn w:val="a4"/>
    <w:rsid w:val="00187890"/>
    <w:pPr>
      <w:widowControl/>
      <w:suppressAutoHyphens/>
      <w:overflowPunct w:val="0"/>
      <w:autoSpaceDE w:val="0"/>
      <w:autoSpaceDN w:val="0"/>
      <w:adjustRightInd w:val="0"/>
      <w:spacing w:after="120"/>
      <w:ind w:left="1080"/>
      <w:textAlignment w:val="baseline"/>
    </w:pPr>
    <w:rPr>
      <w:kern w:val="0"/>
      <w:sz w:val="24"/>
      <w:lang w:eastAsia="en-US"/>
    </w:rPr>
  </w:style>
  <w:style w:type="paragraph" w:styleId="46">
    <w:name w:val="List Continue 4"/>
    <w:basedOn w:val="a4"/>
    <w:rsid w:val="00187890"/>
    <w:pPr>
      <w:widowControl/>
      <w:suppressAutoHyphens/>
      <w:overflowPunct w:val="0"/>
      <w:autoSpaceDE w:val="0"/>
      <w:autoSpaceDN w:val="0"/>
      <w:adjustRightInd w:val="0"/>
      <w:spacing w:after="120"/>
      <w:ind w:left="1440"/>
      <w:textAlignment w:val="baseline"/>
    </w:pPr>
    <w:rPr>
      <w:kern w:val="0"/>
      <w:sz w:val="24"/>
      <w:lang w:eastAsia="en-US"/>
    </w:rPr>
  </w:style>
  <w:style w:type="paragraph" w:styleId="54">
    <w:name w:val="List Continue 5"/>
    <w:basedOn w:val="a4"/>
    <w:rsid w:val="00187890"/>
    <w:pPr>
      <w:widowControl/>
      <w:suppressAutoHyphens/>
      <w:overflowPunct w:val="0"/>
      <w:autoSpaceDE w:val="0"/>
      <w:autoSpaceDN w:val="0"/>
      <w:adjustRightInd w:val="0"/>
      <w:spacing w:after="120"/>
      <w:ind w:left="1800"/>
      <w:textAlignment w:val="baseline"/>
    </w:pPr>
    <w:rPr>
      <w:kern w:val="0"/>
      <w:sz w:val="24"/>
      <w:lang w:eastAsia="en-US"/>
    </w:rPr>
  </w:style>
  <w:style w:type="paragraph" w:styleId="affff0">
    <w:name w:val="List Number"/>
    <w:basedOn w:val="a4"/>
    <w:rsid w:val="00187890"/>
    <w:pPr>
      <w:widowControl/>
      <w:tabs>
        <w:tab w:val="left" w:pos="360"/>
      </w:tabs>
      <w:suppressAutoHyphens/>
      <w:overflowPunct w:val="0"/>
      <w:autoSpaceDE w:val="0"/>
      <w:autoSpaceDN w:val="0"/>
      <w:adjustRightInd w:val="0"/>
      <w:ind w:left="360" w:hanging="360"/>
      <w:textAlignment w:val="baseline"/>
    </w:pPr>
    <w:rPr>
      <w:kern w:val="0"/>
      <w:sz w:val="24"/>
      <w:lang w:eastAsia="en-US"/>
    </w:rPr>
  </w:style>
  <w:style w:type="paragraph" w:styleId="2e">
    <w:name w:val="List Number 2"/>
    <w:basedOn w:val="a4"/>
    <w:rsid w:val="00187890"/>
    <w:pPr>
      <w:widowControl/>
      <w:tabs>
        <w:tab w:val="left" w:pos="720"/>
      </w:tabs>
      <w:suppressAutoHyphens/>
      <w:overflowPunct w:val="0"/>
      <w:autoSpaceDE w:val="0"/>
      <w:autoSpaceDN w:val="0"/>
      <w:adjustRightInd w:val="0"/>
      <w:ind w:left="720" w:hanging="360"/>
      <w:textAlignment w:val="baseline"/>
    </w:pPr>
    <w:rPr>
      <w:kern w:val="0"/>
      <w:sz w:val="24"/>
      <w:lang w:eastAsia="en-US"/>
    </w:rPr>
  </w:style>
  <w:style w:type="paragraph" w:styleId="3d">
    <w:name w:val="List Number 3"/>
    <w:basedOn w:val="a4"/>
    <w:rsid w:val="00187890"/>
    <w:pPr>
      <w:widowControl/>
      <w:tabs>
        <w:tab w:val="left" w:pos="1080"/>
      </w:tabs>
      <w:suppressAutoHyphens/>
      <w:overflowPunct w:val="0"/>
      <w:autoSpaceDE w:val="0"/>
      <w:autoSpaceDN w:val="0"/>
      <w:adjustRightInd w:val="0"/>
      <w:ind w:left="1080" w:hanging="360"/>
      <w:textAlignment w:val="baseline"/>
    </w:pPr>
    <w:rPr>
      <w:kern w:val="0"/>
      <w:sz w:val="24"/>
      <w:lang w:eastAsia="en-US"/>
    </w:rPr>
  </w:style>
  <w:style w:type="paragraph" w:styleId="47">
    <w:name w:val="List Number 4"/>
    <w:basedOn w:val="a4"/>
    <w:rsid w:val="00187890"/>
    <w:pPr>
      <w:widowControl/>
      <w:tabs>
        <w:tab w:val="left" w:pos="1440"/>
      </w:tabs>
      <w:suppressAutoHyphens/>
      <w:overflowPunct w:val="0"/>
      <w:autoSpaceDE w:val="0"/>
      <w:autoSpaceDN w:val="0"/>
      <w:adjustRightInd w:val="0"/>
      <w:ind w:left="1440" w:hanging="360"/>
      <w:textAlignment w:val="baseline"/>
    </w:pPr>
    <w:rPr>
      <w:kern w:val="0"/>
      <w:sz w:val="24"/>
      <w:lang w:eastAsia="en-US"/>
    </w:rPr>
  </w:style>
  <w:style w:type="paragraph" w:styleId="55">
    <w:name w:val="List Number 5"/>
    <w:basedOn w:val="a4"/>
    <w:rsid w:val="00187890"/>
    <w:pPr>
      <w:widowControl/>
      <w:tabs>
        <w:tab w:val="left" w:pos="1800"/>
      </w:tabs>
      <w:suppressAutoHyphens/>
      <w:overflowPunct w:val="0"/>
      <w:autoSpaceDE w:val="0"/>
      <w:autoSpaceDN w:val="0"/>
      <w:adjustRightInd w:val="0"/>
      <w:ind w:left="1800" w:hanging="360"/>
      <w:textAlignment w:val="baseline"/>
    </w:pPr>
    <w:rPr>
      <w:kern w:val="0"/>
      <w:sz w:val="24"/>
      <w:lang w:eastAsia="en-US"/>
    </w:rPr>
  </w:style>
  <w:style w:type="paragraph" w:styleId="affff1">
    <w:name w:val="Message Header"/>
    <w:basedOn w:val="a4"/>
    <w:link w:val="Charf5"/>
    <w:rsid w:val="00187890"/>
    <w:pPr>
      <w:widowControl/>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ind w:left="1080" w:hanging="1080"/>
      <w:textAlignment w:val="baseline"/>
    </w:pPr>
    <w:rPr>
      <w:rFonts w:ascii="Arial" w:hAnsi="Arial"/>
      <w:kern w:val="0"/>
      <w:sz w:val="24"/>
      <w:lang w:eastAsia="en-US"/>
    </w:rPr>
  </w:style>
  <w:style w:type="character" w:customStyle="1" w:styleId="Charf5">
    <w:name w:val="信息标题 Char"/>
    <w:basedOn w:val="a5"/>
    <w:link w:val="affff1"/>
    <w:rsid w:val="00187890"/>
    <w:rPr>
      <w:rFonts w:ascii="Arial" w:eastAsia="宋体" w:hAnsi="Arial" w:cs="Times New Roman"/>
      <w:kern w:val="0"/>
      <w:sz w:val="24"/>
      <w:szCs w:val="20"/>
      <w:shd w:val="pct20" w:color="auto" w:fill="auto"/>
      <w:lang w:eastAsia="en-US"/>
    </w:rPr>
  </w:style>
  <w:style w:type="paragraph" w:styleId="affff2">
    <w:name w:val="Note Heading"/>
    <w:basedOn w:val="a4"/>
    <w:next w:val="a4"/>
    <w:link w:val="Charf6"/>
    <w:rsid w:val="00187890"/>
    <w:pPr>
      <w:widowControl/>
      <w:suppressAutoHyphens/>
      <w:overflowPunct w:val="0"/>
      <w:autoSpaceDE w:val="0"/>
      <w:autoSpaceDN w:val="0"/>
      <w:adjustRightInd w:val="0"/>
      <w:textAlignment w:val="baseline"/>
    </w:pPr>
    <w:rPr>
      <w:kern w:val="0"/>
      <w:sz w:val="24"/>
      <w:lang w:eastAsia="en-US"/>
    </w:rPr>
  </w:style>
  <w:style w:type="character" w:customStyle="1" w:styleId="Charf6">
    <w:name w:val="注释标题 Char"/>
    <w:basedOn w:val="a5"/>
    <w:link w:val="affff2"/>
    <w:rsid w:val="00187890"/>
    <w:rPr>
      <w:rFonts w:ascii="Times New Roman" w:eastAsia="宋体" w:hAnsi="Times New Roman" w:cs="Times New Roman"/>
      <w:kern w:val="0"/>
      <w:sz w:val="24"/>
      <w:szCs w:val="20"/>
      <w:lang w:eastAsia="en-US"/>
    </w:rPr>
  </w:style>
  <w:style w:type="paragraph" w:styleId="affff3">
    <w:name w:val="Salutation"/>
    <w:basedOn w:val="a4"/>
    <w:next w:val="a4"/>
    <w:link w:val="Charf7"/>
    <w:rsid w:val="00187890"/>
    <w:pPr>
      <w:widowControl/>
      <w:suppressAutoHyphens/>
      <w:overflowPunct w:val="0"/>
      <w:autoSpaceDE w:val="0"/>
      <w:autoSpaceDN w:val="0"/>
      <w:adjustRightInd w:val="0"/>
      <w:textAlignment w:val="baseline"/>
    </w:pPr>
    <w:rPr>
      <w:kern w:val="0"/>
      <w:sz w:val="24"/>
      <w:lang w:eastAsia="en-US"/>
    </w:rPr>
  </w:style>
  <w:style w:type="character" w:customStyle="1" w:styleId="Charf7">
    <w:name w:val="称呼 Char"/>
    <w:basedOn w:val="a5"/>
    <w:link w:val="affff3"/>
    <w:rsid w:val="00187890"/>
    <w:rPr>
      <w:rFonts w:ascii="Times New Roman" w:eastAsia="宋体" w:hAnsi="Times New Roman" w:cs="Times New Roman"/>
      <w:kern w:val="0"/>
      <w:sz w:val="24"/>
      <w:szCs w:val="20"/>
      <w:lang w:eastAsia="en-US"/>
    </w:rPr>
  </w:style>
  <w:style w:type="paragraph" w:styleId="affff4">
    <w:name w:val="Signature"/>
    <w:basedOn w:val="a4"/>
    <w:link w:val="Charf8"/>
    <w:rsid w:val="00187890"/>
    <w:pPr>
      <w:widowControl/>
      <w:suppressAutoHyphens/>
      <w:overflowPunct w:val="0"/>
      <w:autoSpaceDE w:val="0"/>
      <w:autoSpaceDN w:val="0"/>
      <w:adjustRightInd w:val="0"/>
      <w:ind w:left="4320"/>
      <w:textAlignment w:val="baseline"/>
    </w:pPr>
    <w:rPr>
      <w:kern w:val="0"/>
      <w:sz w:val="24"/>
      <w:lang w:eastAsia="en-US"/>
    </w:rPr>
  </w:style>
  <w:style w:type="character" w:customStyle="1" w:styleId="Charf8">
    <w:name w:val="签名 Char"/>
    <w:basedOn w:val="a5"/>
    <w:link w:val="affff4"/>
    <w:rsid w:val="00187890"/>
    <w:rPr>
      <w:rFonts w:ascii="Times New Roman" w:eastAsia="宋体" w:hAnsi="Times New Roman" w:cs="Times New Roman"/>
      <w:kern w:val="0"/>
      <w:sz w:val="24"/>
      <w:szCs w:val="20"/>
      <w:lang w:eastAsia="en-US"/>
    </w:rPr>
  </w:style>
  <w:style w:type="paragraph" w:customStyle="1" w:styleId="P3Header1-Clauses">
    <w:name w:val="P3 Header1-Clauses"/>
    <w:basedOn w:val="a4"/>
    <w:rsid w:val="00187890"/>
    <w:pPr>
      <w:widowControl/>
      <w:tabs>
        <w:tab w:val="left" w:pos="972"/>
        <w:tab w:val="num" w:pos="1740"/>
      </w:tabs>
      <w:spacing w:after="200"/>
      <w:ind w:left="1740" w:hanging="420"/>
    </w:pPr>
    <w:rPr>
      <w:kern w:val="0"/>
      <w:sz w:val="24"/>
      <w:lang w:val="es-ES_tradnl" w:eastAsia="en-US"/>
    </w:rPr>
  </w:style>
  <w:style w:type="paragraph" w:customStyle="1" w:styleId="StyleP3Header1-ClausesAfter12pt">
    <w:name w:val="Style P3 Header1-Clauses + After:  12 pt"/>
    <w:basedOn w:val="P3Header1-Clauses"/>
    <w:rsid w:val="00187890"/>
    <w:pPr>
      <w:tabs>
        <w:tab w:val="left" w:pos="1008"/>
      </w:tabs>
      <w:spacing w:after="240"/>
      <w:ind w:left="1008"/>
    </w:pPr>
  </w:style>
  <w:style w:type="paragraph" w:customStyle="1" w:styleId="Affff5">
    <w:name w:val="A."/>
    <w:basedOn w:val="a4"/>
    <w:rsid w:val="00187890"/>
    <w:pPr>
      <w:spacing w:before="120" w:after="120"/>
    </w:pPr>
    <w:rPr>
      <w:sz w:val="24"/>
      <w:szCs w:val="24"/>
    </w:rPr>
  </w:style>
  <w:style w:type="paragraph" w:customStyle="1" w:styleId="Clauses">
    <w:name w:val="Clauses"/>
    <w:basedOn w:val="a4"/>
    <w:rsid w:val="00187890"/>
    <w:pPr>
      <w:keepLines/>
      <w:widowControl/>
      <w:tabs>
        <w:tab w:val="num" w:pos="431"/>
      </w:tabs>
      <w:spacing w:after="120"/>
      <w:ind w:left="431" w:hanging="431"/>
      <w:jc w:val="left"/>
      <w:outlineLvl w:val="0"/>
    </w:pPr>
    <w:rPr>
      <w:rFonts w:ascii="Times New Roman Bold" w:hAnsi="Times New Roman Bold"/>
      <w:b/>
      <w:kern w:val="0"/>
      <w:sz w:val="24"/>
      <w:lang w:val="es-ES_tradnl" w:eastAsia="en-GB"/>
    </w:rPr>
  </w:style>
  <w:style w:type="paragraph" w:customStyle="1" w:styleId="Normala">
    <w:name w:val="Normal(a)"/>
    <w:basedOn w:val="a4"/>
    <w:rsid w:val="00187890"/>
    <w:pPr>
      <w:keepLines/>
      <w:widowControl/>
      <w:tabs>
        <w:tab w:val="left" w:pos="1418"/>
        <w:tab w:val="num" w:pos="1712"/>
      </w:tabs>
      <w:spacing w:after="120"/>
      <w:ind w:left="1418" w:hanging="426"/>
    </w:pPr>
    <w:rPr>
      <w:kern w:val="0"/>
      <w:sz w:val="24"/>
      <w:lang w:val="en-GB" w:eastAsia="en-GB"/>
    </w:rPr>
  </w:style>
  <w:style w:type="paragraph" w:customStyle="1" w:styleId="Normali">
    <w:name w:val="Normal(i)"/>
    <w:basedOn w:val="Normala"/>
    <w:rsid w:val="00187890"/>
    <w:pPr>
      <w:tabs>
        <w:tab w:val="clear" w:pos="1418"/>
        <w:tab w:val="clear" w:pos="1712"/>
        <w:tab w:val="left" w:pos="1843"/>
        <w:tab w:val="num" w:pos="2498"/>
      </w:tabs>
      <w:ind w:left="1843" w:hanging="425"/>
    </w:pPr>
  </w:style>
  <w:style w:type="paragraph" w:customStyle="1" w:styleId="ClauseSubPara">
    <w:name w:val="ClauseSub_Para"/>
    <w:rsid w:val="00187890"/>
    <w:pPr>
      <w:spacing w:before="60" w:after="60"/>
      <w:ind w:left="2268"/>
    </w:pPr>
    <w:rPr>
      <w:rFonts w:ascii="Times New Roman" w:eastAsia="宋体" w:hAnsi="Times New Roman" w:cs="Times New Roman"/>
      <w:kern w:val="0"/>
      <w:sz w:val="22"/>
      <w:lang w:val="en-GB" w:eastAsia="en-US"/>
    </w:rPr>
  </w:style>
  <w:style w:type="paragraph" w:customStyle="1" w:styleId="ClauseSubList">
    <w:name w:val="ClauseSub_List"/>
    <w:rsid w:val="00187890"/>
    <w:pPr>
      <w:tabs>
        <w:tab w:val="num" w:pos="576"/>
      </w:tabs>
      <w:suppressAutoHyphens/>
      <w:ind w:left="576" w:hanging="576"/>
    </w:pPr>
    <w:rPr>
      <w:rFonts w:ascii="Times New Roman" w:eastAsia="宋体" w:hAnsi="Times New Roman" w:cs="Times New Roman"/>
      <w:kern w:val="0"/>
      <w:sz w:val="22"/>
      <w:lang w:val="en-GB" w:eastAsia="en-US"/>
    </w:rPr>
  </w:style>
  <w:style w:type="paragraph" w:customStyle="1" w:styleId="ClauseSubListSubList">
    <w:name w:val="ClauseSub_List_SubList"/>
    <w:rsid w:val="00187890"/>
    <w:pPr>
      <w:tabs>
        <w:tab w:val="num" w:pos="1800"/>
      </w:tabs>
      <w:ind w:left="1800" w:hanging="360"/>
    </w:pPr>
    <w:rPr>
      <w:rFonts w:ascii="Times New Roman" w:eastAsia="宋体" w:hAnsi="Times New Roman" w:cs="Times New Roman"/>
      <w:kern w:val="0"/>
      <w:sz w:val="22"/>
      <w:lang w:val="en-GB" w:eastAsia="en-US"/>
    </w:rPr>
  </w:style>
  <w:style w:type="paragraph" w:customStyle="1" w:styleId="Section7heading4">
    <w:name w:val="Section 7 heading 4"/>
    <w:basedOn w:val="32"/>
    <w:link w:val="Section7heading4Char"/>
    <w:rsid w:val="00187890"/>
    <w:pPr>
      <w:keepNext w:val="0"/>
      <w:keepLines w:val="0"/>
      <w:widowControl/>
      <w:tabs>
        <w:tab w:val="left" w:pos="576"/>
      </w:tabs>
      <w:suppressAutoHyphens/>
      <w:adjustRightInd w:val="0"/>
      <w:snapToGrid w:val="0"/>
      <w:spacing w:before="0" w:after="0" w:line="240" w:lineRule="auto"/>
      <w:ind w:left="576" w:hanging="576"/>
      <w:jc w:val="left"/>
    </w:pPr>
    <w:rPr>
      <w:bCs w:val="0"/>
      <w:sz w:val="28"/>
      <w:szCs w:val="24"/>
      <w:lang w:eastAsia="en-US"/>
    </w:rPr>
  </w:style>
  <w:style w:type="character" w:customStyle="1" w:styleId="Section7heading4Char">
    <w:name w:val="Section 7 heading 4 Char"/>
    <w:link w:val="Section7heading4"/>
    <w:rsid w:val="00187890"/>
    <w:rPr>
      <w:rFonts w:ascii="Times New Roman" w:eastAsia="宋体" w:hAnsi="Times New Roman" w:cs="Times New Roman"/>
      <w:b/>
      <w:sz w:val="28"/>
      <w:szCs w:val="24"/>
      <w:lang w:eastAsia="en-US"/>
    </w:rPr>
  </w:style>
  <w:style w:type="paragraph" w:customStyle="1" w:styleId="StyleSection7heading3After10pt">
    <w:name w:val="Style Section 7 heading 3 + After:  10 pt"/>
    <w:basedOn w:val="a4"/>
    <w:rsid w:val="00187890"/>
    <w:pPr>
      <w:widowControl/>
      <w:suppressAutoHyphens/>
      <w:spacing w:after="200"/>
      <w:jc w:val="center"/>
      <w:outlineLvl w:val="2"/>
    </w:pPr>
    <w:rPr>
      <w:rFonts w:ascii="Times New Roman Bold" w:hAnsi="Times New Roman Bold"/>
      <w:b/>
      <w:bCs/>
      <w:kern w:val="0"/>
      <w:sz w:val="28"/>
      <w:szCs w:val="28"/>
      <w:lang w:eastAsia="en-US"/>
    </w:rPr>
  </w:style>
  <w:style w:type="paragraph" w:customStyle="1" w:styleId="210">
    <w:name w:val="正文文本 21"/>
    <w:basedOn w:val="a4"/>
    <w:rsid w:val="00187890"/>
    <w:pPr>
      <w:widowControl/>
      <w:tabs>
        <w:tab w:val="left" w:pos="-720"/>
      </w:tabs>
      <w:suppressAutoHyphens/>
    </w:pPr>
    <w:rPr>
      <w:spacing w:val="-2"/>
      <w:kern w:val="0"/>
      <w:sz w:val="24"/>
      <w:lang w:eastAsia="it-IT"/>
    </w:rPr>
  </w:style>
  <w:style w:type="paragraph" w:customStyle="1" w:styleId="CharCharChar">
    <w:name w:val="Char Char Char"/>
    <w:basedOn w:val="a4"/>
    <w:autoRedefine/>
    <w:rsid w:val="00187890"/>
    <w:pPr>
      <w:tabs>
        <w:tab w:val="num" w:pos="360"/>
      </w:tabs>
      <w:ind w:left="360" w:hangingChars="200" w:hanging="360"/>
    </w:pPr>
    <w:rPr>
      <w:sz w:val="24"/>
      <w:szCs w:val="24"/>
    </w:rPr>
  </w:style>
  <w:style w:type="paragraph" w:customStyle="1" w:styleId="CharCharCharCharCharChar">
    <w:name w:val="Char Char Char Char Char Char"/>
    <w:basedOn w:val="a4"/>
    <w:autoRedefine/>
    <w:rsid w:val="00187890"/>
    <w:pPr>
      <w:tabs>
        <w:tab w:val="num" w:pos="360"/>
      </w:tabs>
      <w:ind w:left="360" w:hangingChars="200" w:hanging="360"/>
    </w:pPr>
    <w:rPr>
      <w:sz w:val="24"/>
      <w:szCs w:val="24"/>
    </w:rPr>
  </w:style>
  <w:style w:type="paragraph" w:customStyle="1" w:styleId="CharCharCharCharCharCharCharCharCharCharChar">
    <w:name w:val="Char Char Char Char Char Char Char Char Char Char Char"/>
    <w:basedOn w:val="a4"/>
    <w:autoRedefine/>
    <w:rsid w:val="00187890"/>
    <w:pPr>
      <w:tabs>
        <w:tab w:val="num" w:pos="360"/>
      </w:tabs>
      <w:ind w:left="360" w:hangingChars="200" w:hanging="360"/>
    </w:pPr>
    <w:rPr>
      <w:sz w:val="24"/>
      <w:szCs w:val="24"/>
    </w:rPr>
  </w:style>
  <w:style w:type="paragraph" w:customStyle="1" w:styleId="CharChar0">
    <w:name w:val="Char Char"/>
    <w:basedOn w:val="a4"/>
    <w:autoRedefine/>
    <w:rsid w:val="00187890"/>
    <w:pPr>
      <w:tabs>
        <w:tab w:val="num" w:pos="360"/>
      </w:tabs>
      <w:ind w:left="360" w:hangingChars="200" w:hanging="360"/>
    </w:pPr>
    <w:rPr>
      <w:sz w:val="24"/>
      <w:szCs w:val="24"/>
    </w:rPr>
  </w:style>
  <w:style w:type="paragraph" w:customStyle="1" w:styleId="1d">
    <w:name w:val="1级项目符号"/>
    <w:basedOn w:val="a4"/>
    <w:link w:val="1CharChar"/>
    <w:rsid w:val="00187890"/>
    <w:pPr>
      <w:numPr>
        <w:ilvl w:val="1"/>
        <w:numId w:val="13"/>
      </w:numPr>
      <w:tabs>
        <w:tab w:val="left" w:pos="0"/>
        <w:tab w:val="left" w:pos="240"/>
      </w:tabs>
      <w:spacing w:line="360" w:lineRule="auto"/>
      <w:ind w:firstLine="0"/>
      <w:jc w:val="left"/>
    </w:pPr>
    <w:rPr>
      <w:rFonts w:cs="宋体"/>
      <w:sz w:val="24"/>
      <w:szCs w:val="24"/>
    </w:rPr>
  </w:style>
  <w:style w:type="character" w:customStyle="1" w:styleId="1CharChar">
    <w:name w:val="1级项目符号 Char Char"/>
    <w:link w:val="1d"/>
    <w:rsid w:val="00187890"/>
    <w:rPr>
      <w:rFonts w:ascii="Times New Roman" w:eastAsia="宋体" w:hAnsi="Times New Roman" w:cs="宋体"/>
      <w:sz w:val="24"/>
      <w:szCs w:val="24"/>
    </w:rPr>
  </w:style>
  <w:style w:type="paragraph" w:customStyle="1" w:styleId="21">
    <w:name w:val="2级项目符号"/>
    <w:basedOn w:val="1d"/>
    <w:rsid w:val="00187890"/>
    <w:pPr>
      <w:tabs>
        <w:tab w:val="num" w:pos="360"/>
      </w:tabs>
      <w:ind w:left="360" w:hanging="360"/>
    </w:pPr>
  </w:style>
  <w:style w:type="paragraph" w:customStyle="1" w:styleId="30">
    <w:name w:val="3级符号"/>
    <w:basedOn w:val="21"/>
    <w:rsid w:val="00187890"/>
    <w:pPr>
      <w:numPr>
        <w:ilvl w:val="2"/>
        <w:numId w:val="10"/>
      </w:numPr>
      <w:tabs>
        <w:tab w:val="num" w:pos="720"/>
      </w:tabs>
      <w:ind w:left="720" w:hanging="720"/>
    </w:pPr>
  </w:style>
  <w:style w:type="paragraph" w:customStyle="1" w:styleId="CharCharCharCharChar1">
    <w:name w:val="Char Char Char Char Char1"/>
    <w:basedOn w:val="a4"/>
    <w:autoRedefine/>
    <w:rsid w:val="00187890"/>
    <w:pPr>
      <w:tabs>
        <w:tab w:val="num" w:pos="360"/>
      </w:tabs>
      <w:ind w:left="360" w:hangingChars="200" w:hanging="360"/>
    </w:pPr>
    <w:rPr>
      <w:sz w:val="24"/>
      <w:szCs w:val="24"/>
    </w:rPr>
  </w:style>
  <w:style w:type="paragraph" w:customStyle="1" w:styleId="CharCharCharCharChar1Char">
    <w:name w:val="Char Char Char Char Char1 Char"/>
    <w:basedOn w:val="a4"/>
    <w:autoRedefine/>
    <w:rsid w:val="00187890"/>
    <w:pPr>
      <w:tabs>
        <w:tab w:val="num" w:pos="360"/>
      </w:tabs>
      <w:ind w:left="360" w:hangingChars="200" w:hanging="360"/>
    </w:pPr>
    <w:rPr>
      <w:sz w:val="24"/>
      <w:szCs w:val="24"/>
    </w:rPr>
  </w:style>
  <w:style w:type="paragraph" w:customStyle="1" w:styleId="affff6">
    <w:name w:val="字元 字元"/>
    <w:basedOn w:val="a4"/>
    <w:autoRedefine/>
    <w:rsid w:val="00187890"/>
    <w:rPr>
      <w:rFonts w:ascii="仿宋_GB2312" w:eastAsia="仿宋_GB2312"/>
      <w:b/>
      <w:sz w:val="32"/>
      <w:szCs w:val="32"/>
    </w:rPr>
  </w:style>
  <w:style w:type="character" w:customStyle="1" w:styleId="2Char3">
    <w:name w:val="正文首行缩进:  2 字符 Char"/>
    <w:link w:val="2f"/>
    <w:rsid w:val="00187890"/>
    <w:rPr>
      <w:rFonts w:eastAsia="宋体"/>
      <w:sz w:val="24"/>
    </w:rPr>
  </w:style>
  <w:style w:type="paragraph" w:customStyle="1" w:styleId="2f">
    <w:name w:val="正文首行缩进:  2 字符"/>
    <w:basedOn w:val="a4"/>
    <w:link w:val="2Char3"/>
    <w:rsid w:val="00187890"/>
    <w:pPr>
      <w:spacing w:line="360" w:lineRule="auto"/>
      <w:ind w:firstLineChars="200" w:firstLine="480"/>
      <w:jc w:val="left"/>
    </w:pPr>
    <w:rPr>
      <w:rFonts w:asciiTheme="minorHAnsi" w:hAnsiTheme="minorHAnsi" w:cstheme="minorBidi"/>
      <w:sz w:val="24"/>
      <w:szCs w:val="22"/>
    </w:rPr>
  </w:style>
  <w:style w:type="paragraph" w:customStyle="1" w:styleId="affff7">
    <w:name w:val="提示文字"/>
    <w:basedOn w:val="a4"/>
    <w:rsid w:val="00187890"/>
    <w:pPr>
      <w:spacing w:line="500" w:lineRule="exact"/>
      <w:ind w:firstLineChars="200" w:firstLine="200"/>
    </w:pPr>
    <w:rPr>
      <w:rFonts w:ascii="黑体" w:eastAsia="黑体"/>
      <w:b/>
      <w:bCs/>
      <w:sz w:val="24"/>
      <w:szCs w:val="24"/>
    </w:rPr>
  </w:style>
  <w:style w:type="paragraph" w:customStyle="1" w:styleId="1e">
    <w:name w:val="正文1级编号"/>
    <w:basedOn w:val="ac"/>
    <w:rsid w:val="00187890"/>
    <w:pPr>
      <w:keepNext/>
      <w:widowControl/>
      <w:suppressLineNumbers/>
      <w:tabs>
        <w:tab w:val="num" w:pos="900"/>
      </w:tabs>
      <w:suppressAutoHyphens/>
      <w:adjustRightInd w:val="0"/>
      <w:snapToGrid w:val="0"/>
      <w:spacing w:before="120" w:line="360" w:lineRule="exact"/>
      <w:ind w:left="900" w:hanging="420"/>
      <w:jc w:val="left"/>
    </w:pPr>
    <w:rPr>
      <w:rFonts w:ascii="Times New Roman"/>
      <w:b w:val="0"/>
      <w:kern w:val="0"/>
      <w:sz w:val="24"/>
    </w:rPr>
  </w:style>
  <w:style w:type="paragraph" w:customStyle="1" w:styleId="2f0">
    <w:name w:val="正文2级项目符号"/>
    <w:basedOn w:val="ac"/>
    <w:rsid w:val="00187890"/>
    <w:pPr>
      <w:keepNext/>
      <w:widowControl/>
      <w:suppressLineNumbers/>
      <w:tabs>
        <w:tab w:val="num" w:pos="900"/>
      </w:tabs>
      <w:suppressAutoHyphens/>
      <w:spacing w:before="120" w:line="360" w:lineRule="exact"/>
      <w:ind w:left="900" w:hanging="420"/>
      <w:jc w:val="left"/>
    </w:pPr>
    <w:rPr>
      <w:rFonts w:ascii="Times New Roman"/>
      <w:b w:val="0"/>
      <w:kern w:val="0"/>
      <w:sz w:val="24"/>
    </w:rPr>
  </w:style>
  <w:style w:type="paragraph" w:customStyle="1" w:styleId="1f">
    <w:name w:val="列表项目符号1"/>
    <w:basedOn w:val="a4"/>
    <w:rsid w:val="00187890"/>
    <w:pPr>
      <w:keepLines/>
      <w:tabs>
        <w:tab w:val="num" w:pos="420"/>
      </w:tabs>
      <w:spacing w:before="80" w:after="80" w:line="360" w:lineRule="atLeast"/>
      <w:ind w:left="420" w:hanging="420"/>
      <w:jc w:val="left"/>
    </w:pPr>
    <w:rPr>
      <w:rFonts w:ascii="Arial" w:eastAsia="Batang" w:hAnsi="Arial"/>
      <w:color w:val="000000"/>
      <w:kern w:val="0"/>
      <w:sz w:val="22"/>
      <w:lang w:eastAsia="en-US"/>
    </w:rPr>
  </w:style>
  <w:style w:type="paragraph" w:customStyle="1" w:styleId="051805">
    <w:name w:val="段前: 0.5 行 行距: 固定值 18 磅 + 段前: 0.5 行"/>
    <w:basedOn w:val="a4"/>
    <w:rsid w:val="00187890"/>
    <w:pPr>
      <w:tabs>
        <w:tab w:val="num" w:pos="900"/>
      </w:tabs>
      <w:spacing w:line="360" w:lineRule="exact"/>
      <w:ind w:left="900" w:hanging="420"/>
    </w:pPr>
    <w:rPr>
      <w:rFonts w:cs="宋体"/>
      <w:sz w:val="24"/>
    </w:rPr>
  </w:style>
  <w:style w:type="paragraph" w:customStyle="1" w:styleId="3CharCharCharCharCharChar">
    <w:name w:val="样式 样式 标题 3 + (中文) 黑体 Char + (中文) 宋体 小四 Char Char Char Char Char"/>
    <w:basedOn w:val="a4"/>
    <w:link w:val="3CharCharCharCharCharCharChar"/>
    <w:autoRedefine/>
    <w:rsid w:val="00187890"/>
    <w:pPr>
      <w:spacing w:line="400" w:lineRule="exact"/>
      <w:ind w:leftChars="400" w:left="400"/>
    </w:pPr>
    <w:rPr>
      <w:rFonts w:ascii="宋体" w:hAnsi="Courier New" w:cs="Courier New"/>
      <w:sz w:val="24"/>
      <w:szCs w:val="21"/>
    </w:rPr>
  </w:style>
  <w:style w:type="character" w:customStyle="1" w:styleId="3CharCharCharCharCharCharChar">
    <w:name w:val="样式 样式 标题 3 + (中文) 黑体 Char + (中文) 宋体 小四 Char Char Char Char Char Char"/>
    <w:link w:val="3CharCharCharCharCharChar"/>
    <w:rsid w:val="00187890"/>
    <w:rPr>
      <w:rFonts w:ascii="宋体" w:eastAsia="宋体" w:hAnsi="Courier New" w:cs="Courier New"/>
      <w:sz w:val="24"/>
      <w:szCs w:val="21"/>
    </w:rPr>
  </w:style>
  <w:style w:type="paragraph" w:customStyle="1" w:styleId="2-112112headlinehheadlineSR2ERMH2h">
    <w:name w:val="样式 标题 2控制中心-1.1编号标题2标题 1.12 headlinehheadlineS&amp;R2ERMH2h..."/>
    <w:basedOn w:val="22"/>
    <w:rsid w:val="00187890"/>
    <w:pPr>
      <w:spacing w:before="100" w:after="0" w:line="415" w:lineRule="auto"/>
    </w:pPr>
    <w:rPr>
      <w:rFonts w:ascii="Arial" w:eastAsia="黑体" w:hAnsi="Arial" w:cs="宋体"/>
      <w:sz w:val="28"/>
      <w:szCs w:val="20"/>
    </w:rPr>
  </w:style>
  <w:style w:type="paragraph" w:customStyle="1" w:styleId="45520">
    <w:name w:val="样式 标题 4 + 小四 段前: 5 磅 段后: 5 磅 行距: 固定值 20 磅"/>
    <w:basedOn w:val="4"/>
    <w:rsid w:val="00187890"/>
    <w:pPr>
      <w:numPr>
        <w:ilvl w:val="0"/>
        <w:numId w:val="0"/>
      </w:numPr>
      <w:adjustRightInd/>
      <w:spacing w:before="100" w:beforeAutospacing="1" w:after="100" w:afterAutospacing="1" w:line="400" w:lineRule="exact"/>
      <w:textAlignment w:val="auto"/>
    </w:pPr>
    <w:rPr>
      <w:rFonts w:cs="宋体"/>
      <w:bCs/>
      <w:kern w:val="2"/>
      <w:sz w:val="24"/>
    </w:rPr>
  </w:style>
  <w:style w:type="paragraph" w:customStyle="1" w:styleId="2f1">
    <w:name w:val="样式 首行缩进:  2 字符"/>
    <w:basedOn w:val="a4"/>
    <w:link w:val="2Char11"/>
    <w:rsid w:val="00187890"/>
    <w:pPr>
      <w:topLinePunct/>
      <w:spacing w:line="360" w:lineRule="auto"/>
      <w:ind w:firstLineChars="200" w:firstLine="200"/>
    </w:pPr>
    <w:rPr>
      <w:sz w:val="28"/>
    </w:rPr>
  </w:style>
  <w:style w:type="paragraph" w:customStyle="1" w:styleId="affff8">
    <w:name w:val="表名"/>
    <w:basedOn w:val="a4"/>
    <w:semiHidden/>
    <w:rsid w:val="00187890"/>
    <w:pPr>
      <w:adjustRightInd w:val="0"/>
      <w:snapToGrid w:val="0"/>
      <w:spacing w:before="120" w:after="120" w:line="480" w:lineRule="exact"/>
      <w:ind w:firstLineChars="200" w:firstLine="200"/>
      <w:jc w:val="center"/>
    </w:pPr>
    <w:rPr>
      <w:rFonts w:ascii="宋体" w:eastAsia="楷体_GB2312"/>
      <w:sz w:val="24"/>
    </w:rPr>
  </w:style>
  <w:style w:type="paragraph" w:customStyle="1" w:styleId="xl40">
    <w:name w:val="xl40"/>
    <w:basedOn w:val="a4"/>
    <w:rsid w:val="00187890"/>
    <w:pPr>
      <w:widowControl/>
      <w:numPr>
        <w:numId w:val="15"/>
      </w:numPr>
      <w:pBdr>
        <w:left w:val="single" w:sz="4" w:space="0" w:color="auto"/>
        <w:bottom w:val="single" w:sz="4" w:space="0" w:color="auto"/>
        <w:right w:val="single" w:sz="4" w:space="0" w:color="auto"/>
      </w:pBdr>
      <w:spacing w:before="100" w:after="100"/>
      <w:ind w:firstLine="0"/>
      <w:jc w:val="center"/>
    </w:pPr>
    <w:rPr>
      <w:rFonts w:ascii="宋体" w:hAnsi="宋体"/>
      <w:kern w:val="0"/>
      <w:sz w:val="24"/>
    </w:rPr>
  </w:style>
  <w:style w:type="paragraph" w:customStyle="1" w:styleId="1f0">
    <w:name w:val="列表1"/>
    <w:basedOn w:val="a4"/>
    <w:next w:val="a4"/>
    <w:locked/>
    <w:rsid w:val="00187890"/>
    <w:pPr>
      <w:tabs>
        <w:tab w:val="num" w:pos="851"/>
      </w:tabs>
      <w:spacing w:line="360" w:lineRule="auto"/>
      <w:ind w:left="851" w:hanging="851"/>
    </w:pPr>
    <w:rPr>
      <w:szCs w:val="24"/>
    </w:rPr>
  </w:style>
  <w:style w:type="paragraph" w:customStyle="1" w:styleId="affff9">
    <w:name w:val="图形居中"/>
    <w:basedOn w:val="a4"/>
    <w:locked/>
    <w:rsid w:val="00187890"/>
    <w:pPr>
      <w:jc w:val="center"/>
    </w:pPr>
    <w:rPr>
      <w:szCs w:val="24"/>
    </w:rPr>
  </w:style>
  <w:style w:type="paragraph" w:customStyle="1" w:styleId="affffa">
    <w:name w:val="宋体 小四 加粗"/>
    <w:basedOn w:val="a4"/>
    <w:rsid w:val="00187890"/>
    <w:pPr>
      <w:jc w:val="center"/>
    </w:pPr>
    <w:rPr>
      <w:rFonts w:ascii="宋体" w:hAnsi="宋体" w:cs="宋体"/>
      <w:b/>
      <w:bCs/>
      <w:sz w:val="24"/>
    </w:rPr>
  </w:style>
  <w:style w:type="paragraph" w:customStyle="1" w:styleId="71">
    <w:name w:val="7"/>
    <w:basedOn w:val="a4"/>
    <w:rsid w:val="00187890"/>
    <w:rPr>
      <w:szCs w:val="24"/>
    </w:rPr>
  </w:style>
  <w:style w:type="paragraph" w:customStyle="1" w:styleId="affffb">
    <w:name w:val="标书正文"/>
    <w:basedOn w:val="a4"/>
    <w:autoRedefine/>
    <w:rsid w:val="00187890"/>
    <w:pPr>
      <w:spacing w:before="240" w:after="100" w:line="360" w:lineRule="auto"/>
      <w:ind w:firstLineChars="450" w:firstLine="945"/>
    </w:pPr>
    <w:rPr>
      <w:rFonts w:ascii="宋体" w:hAnsi="宋体"/>
      <w:bCs/>
      <w:color w:val="000000"/>
      <w:szCs w:val="21"/>
    </w:rPr>
  </w:style>
  <w:style w:type="paragraph" w:customStyle="1" w:styleId="CharCharCharCharCharCharChar0">
    <w:name w:val="样式 正文（首行缩进两字）正文缩进 Char Char Char正文缩进 Char Char Char Char正文缩进 ..."/>
    <w:basedOn w:val="afe"/>
    <w:rsid w:val="00187890"/>
    <w:pPr>
      <w:keepNext/>
      <w:autoSpaceDN w:val="0"/>
      <w:adjustRightInd w:val="0"/>
      <w:snapToGrid w:val="0"/>
      <w:spacing w:line="460" w:lineRule="exact"/>
      <w:ind w:firstLineChars="0" w:firstLine="567"/>
    </w:pPr>
    <w:rPr>
      <w:rFonts w:cs="宋体"/>
      <w:kern w:val="28"/>
      <w:sz w:val="28"/>
      <w:szCs w:val="28"/>
    </w:rPr>
  </w:style>
  <w:style w:type="paragraph" w:customStyle="1" w:styleId="110">
    <w:name w:val="1.1 概况"/>
    <w:basedOn w:val="22"/>
    <w:rsid w:val="00187890"/>
    <w:pPr>
      <w:spacing w:before="200" w:after="200" w:line="360" w:lineRule="auto"/>
    </w:pPr>
    <w:rPr>
      <w:rFonts w:ascii="Arial" w:eastAsia="黑体" w:hAnsi="Arial" w:cs="宋体"/>
      <w:sz w:val="28"/>
      <w:szCs w:val="20"/>
    </w:rPr>
  </w:style>
  <w:style w:type="character" w:customStyle="1" w:styleId="24652Char">
    <w:name w:val="样式 样式 首行缩进:  2 字符 段前: 4.65 磅 + 首行缩进:  2 字符 Char"/>
    <w:link w:val="24652"/>
    <w:rsid w:val="00187890"/>
    <w:rPr>
      <w:rFonts w:ascii="Times New Roman" w:eastAsia="宋体" w:hAnsi="Times New Roman" w:cs="Times New Roman"/>
      <w:sz w:val="24"/>
      <w:szCs w:val="20"/>
    </w:rPr>
  </w:style>
  <w:style w:type="character" w:customStyle="1" w:styleId="tw4winMark">
    <w:name w:val="tw4winMark"/>
    <w:rsid w:val="00187890"/>
    <w:rPr>
      <w:rFonts w:ascii="Courier New" w:hAnsi="Courier New"/>
      <w:vanish/>
      <w:color w:val="800080"/>
      <w:sz w:val="24"/>
      <w:vertAlign w:val="subscript"/>
    </w:rPr>
  </w:style>
  <w:style w:type="character" w:customStyle="1" w:styleId="CharChar2">
    <w:name w:val="应答文本 Char Char"/>
    <w:link w:val="affffc"/>
    <w:rsid w:val="00187890"/>
    <w:rPr>
      <w:rFonts w:ascii="Arial" w:eastAsia="楷体_GB2312" w:hAnsi="Arial"/>
      <w:spacing w:val="10"/>
    </w:rPr>
  </w:style>
  <w:style w:type="character" w:customStyle="1" w:styleId="4Char0">
    <w:name w:val="标题（4） Char"/>
    <w:link w:val="42"/>
    <w:rsid w:val="00187890"/>
    <w:rPr>
      <w:rFonts w:ascii="Times New Roman" w:eastAsia="宋体" w:hAnsi="Times New Roman" w:cs="Times New Roman"/>
      <w:sz w:val="24"/>
      <w:szCs w:val="24"/>
    </w:rPr>
  </w:style>
  <w:style w:type="character" w:customStyle="1" w:styleId="3CharChar">
    <w:name w:val="列表编号3 Char Char"/>
    <w:rsid w:val="00187890"/>
    <w:rPr>
      <w:rFonts w:eastAsia="宋体"/>
      <w:kern w:val="2"/>
      <w:sz w:val="28"/>
      <w:lang w:val="en-US" w:eastAsia="zh-CN"/>
    </w:rPr>
  </w:style>
  <w:style w:type="character" w:customStyle="1" w:styleId="Chare">
    <w:name w:val="符号 Char"/>
    <w:link w:val="aff6"/>
    <w:rsid w:val="00187890"/>
    <w:rPr>
      <w:rFonts w:ascii="Times New Roman" w:eastAsia="宋体" w:hAnsi="Times New Roman" w:cs="Times New Roman"/>
      <w:sz w:val="24"/>
      <w:szCs w:val="24"/>
    </w:rPr>
  </w:style>
  <w:style w:type="character" w:customStyle="1" w:styleId="1Char0">
    <w:name w:val="目录 1 Char"/>
    <w:aliases w:val="目录 11 Char"/>
    <w:link w:val="15"/>
    <w:semiHidden/>
    <w:rsid w:val="00187890"/>
    <w:rPr>
      <w:rFonts w:ascii="仿宋_GB2312" w:eastAsia="仿宋_GB2312" w:hAnsi="Times New Roman" w:cs="Times New Roman"/>
      <w:b/>
      <w:caps/>
      <w:noProof/>
      <w:sz w:val="24"/>
      <w:szCs w:val="30"/>
    </w:rPr>
  </w:style>
  <w:style w:type="paragraph" w:customStyle="1" w:styleId="xl32">
    <w:name w:val="xl32"/>
    <w:basedOn w:val="a4"/>
    <w:rsid w:val="0018789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kern w:val="0"/>
      <w:sz w:val="24"/>
    </w:rPr>
  </w:style>
  <w:style w:type="paragraph" w:customStyle="1" w:styleId="affffd">
    <w:name w:val="表格内文"/>
    <w:basedOn w:val="a4"/>
    <w:rsid w:val="00187890"/>
    <w:pPr>
      <w:spacing w:before="50" w:line="360" w:lineRule="auto"/>
      <w:jc w:val="center"/>
    </w:pPr>
    <w:rPr>
      <w:rFonts w:ascii="宋体"/>
    </w:rPr>
  </w:style>
  <w:style w:type="paragraph" w:customStyle="1" w:styleId="Bulletedo2">
    <w:name w:val="Bulleted o 2"/>
    <w:basedOn w:val="a4"/>
    <w:rsid w:val="00187890"/>
    <w:pPr>
      <w:widowControl/>
      <w:spacing w:after="220"/>
      <w:ind w:left="2954" w:hanging="357"/>
      <w:jc w:val="left"/>
    </w:pPr>
    <w:rPr>
      <w:rFonts w:ascii="Arial" w:hAnsi="Arial"/>
      <w:kern w:val="0"/>
      <w:sz w:val="22"/>
      <w:lang w:eastAsia="en-US"/>
    </w:rPr>
  </w:style>
  <w:style w:type="paragraph" w:customStyle="1" w:styleId="affffe">
    <w:name w:val="表格内文字"/>
    <w:basedOn w:val="a4"/>
    <w:rsid w:val="00187890"/>
    <w:pPr>
      <w:adjustRightInd w:val="0"/>
      <w:snapToGrid w:val="0"/>
      <w:spacing w:beforeLines="50" w:before="156" w:line="240" w:lineRule="atLeast"/>
      <w:ind w:leftChars="250" w:left="250"/>
      <w:jc w:val="center"/>
    </w:pPr>
    <w:rPr>
      <w:sz w:val="24"/>
    </w:rPr>
  </w:style>
  <w:style w:type="paragraph" w:customStyle="1" w:styleId="StandardOhneEinzugOhneAbstand">
    <w:name w:val="StandardOhneEinzugOhneAbstand"/>
    <w:basedOn w:val="a4"/>
    <w:rsid w:val="00187890"/>
    <w:pPr>
      <w:widowControl/>
      <w:tabs>
        <w:tab w:val="num" w:pos="1321"/>
      </w:tabs>
      <w:spacing w:line="288" w:lineRule="auto"/>
      <w:ind w:left="1321" w:hanging="720"/>
      <w:jc w:val="left"/>
    </w:pPr>
    <w:rPr>
      <w:rFonts w:ascii="Arial" w:hAnsi="Arial"/>
      <w:kern w:val="0"/>
      <w:sz w:val="22"/>
      <w:lang w:val="de-DE"/>
    </w:rPr>
  </w:style>
  <w:style w:type="paragraph" w:customStyle="1" w:styleId="afffff">
    <w:name w:val="原文列表"/>
    <w:basedOn w:val="afffff0"/>
    <w:rsid w:val="00187890"/>
    <w:pPr>
      <w:tabs>
        <w:tab w:val="left" w:pos="840"/>
      </w:tabs>
      <w:ind w:left="840" w:firstLineChars="0" w:firstLine="0"/>
    </w:pPr>
  </w:style>
  <w:style w:type="paragraph" w:customStyle="1" w:styleId="ParaCharCharCharCharCharCharCharCharChar1Char">
    <w:name w:val="默认段落字体 Para Char Char Char Char Char Char Char Char Char1 Char"/>
    <w:basedOn w:val="a4"/>
    <w:rsid w:val="00187890"/>
    <w:rPr>
      <w:rFonts w:ascii="Tahoma" w:hAnsi="Tahoma"/>
      <w:sz w:val="24"/>
    </w:rPr>
  </w:style>
  <w:style w:type="paragraph" w:customStyle="1" w:styleId="xl41">
    <w:name w:val="xl41"/>
    <w:basedOn w:val="a4"/>
    <w:rsid w:val="00187890"/>
    <w:pPr>
      <w:widowControl/>
      <w:numPr>
        <w:ilvl w:val="1"/>
        <w:numId w:val="6"/>
      </w:numPr>
      <w:pBdr>
        <w:bottom w:val="single" w:sz="4" w:space="0" w:color="auto"/>
      </w:pBdr>
      <w:tabs>
        <w:tab w:val="left" w:pos="567"/>
      </w:tabs>
      <w:spacing w:before="100" w:beforeAutospacing="1" w:after="100" w:afterAutospacing="1"/>
      <w:jc w:val="center"/>
    </w:pPr>
    <w:rPr>
      <w:rFonts w:ascii="宋体" w:hAnsi="宋体"/>
      <w:b/>
      <w:kern w:val="0"/>
      <w:sz w:val="24"/>
    </w:rPr>
  </w:style>
  <w:style w:type="paragraph" w:customStyle="1" w:styleId="Subhead2">
    <w:name w:val="Subhead 2"/>
    <w:basedOn w:val="Subhead1"/>
    <w:rsid w:val="00187890"/>
    <w:pPr>
      <w:spacing w:before="340" w:line="360" w:lineRule="atLeast"/>
    </w:pPr>
    <w:rPr>
      <w:sz w:val="28"/>
    </w:rPr>
  </w:style>
  <w:style w:type="paragraph" w:customStyle="1" w:styleId="Headline">
    <w:name w:val="Headline"/>
    <w:rsid w:val="00187890"/>
    <w:pPr>
      <w:pageBreakBefore/>
      <w:widowControl w:val="0"/>
      <w:tabs>
        <w:tab w:val="left" w:pos="2552"/>
      </w:tabs>
      <w:autoSpaceDE w:val="0"/>
      <w:autoSpaceDN w:val="0"/>
      <w:adjustRightInd w:val="0"/>
      <w:spacing w:before="400" w:after="400" w:line="900" w:lineRule="atLeast"/>
    </w:pPr>
    <w:rPr>
      <w:rFonts w:ascii="Arial" w:eastAsia="黑体" w:hAnsi="Arial" w:cs="Times New Roman"/>
      <w:b/>
      <w:kern w:val="0"/>
      <w:sz w:val="52"/>
      <w:szCs w:val="20"/>
    </w:rPr>
  </w:style>
  <w:style w:type="paragraph" w:customStyle="1" w:styleId="afffff1">
    <w:name w:val="样式a"/>
    <w:rsid w:val="00187890"/>
    <w:pPr>
      <w:spacing w:line="360" w:lineRule="auto"/>
      <w:ind w:left="525"/>
    </w:pPr>
    <w:rPr>
      <w:rFonts w:ascii="Times New Roman" w:eastAsia="宋体" w:hAnsi="Times New Roman" w:cs="Times New Roman"/>
      <w:kern w:val="0"/>
      <w:sz w:val="24"/>
      <w:szCs w:val="20"/>
    </w:rPr>
  </w:style>
  <w:style w:type="paragraph" w:customStyle="1" w:styleId="Char11">
    <w:name w:val="Char1"/>
    <w:basedOn w:val="a4"/>
    <w:rsid w:val="00187890"/>
    <w:rPr>
      <w:rFonts w:ascii="Tahoma" w:hAnsi="Tahoma"/>
      <w:sz w:val="24"/>
    </w:rPr>
  </w:style>
  <w:style w:type="paragraph" w:customStyle="1" w:styleId="xl26">
    <w:name w:val="xl26"/>
    <w:basedOn w:val="a4"/>
    <w:rsid w:val="00187890"/>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kern w:val="0"/>
      <w:sz w:val="24"/>
    </w:rPr>
  </w:style>
  <w:style w:type="paragraph" w:customStyle="1" w:styleId="afffff2">
    <w:name w:val="简单回函地址"/>
    <w:basedOn w:val="a4"/>
    <w:rsid w:val="00187890"/>
    <w:pPr>
      <w:spacing w:before="240" w:line="360" w:lineRule="auto"/>
    </w:pPr>
    <w:rPr>
      <w:rFonts w:ascii="宋体"/>
    </w:rPr>
  </w:style>
  <w:style w:type="paragraph" w:customStyle="1" w:styleId="1f1">
    <w:name w:val="招标文件1"/>
    <w:basedOn w:val="a4"/>
    <w:rsid w:val="00187890"/>
    <w:pPr>
      <w:numPr>
        <w:ilvl w:val="1"/>
      </w:numPr>
      <w:tabs>
        <w:tab w:val="left" w:pos="420"/>
      </w:tabs>
      <w:spacing w:before="120" w:after="120" w:line="480" w:lineRule="exact"/>
      <w:ind w:left="200"/>
      <w:jc w:val="left"/>
      <w:outlineLvl w:val="1"/>
    </w:pPr>
    <w:rPr>
      <w:rFonts w:ascii="宋体"/>
      <w:b/>
      <w:spacing w:val="10"/>
      <w:w w:val="95"/>
      <w:kern w:val="0"/>
      <w:sz w:val="28"/>
    </w:rPr>
  </w:style>
  <w:style w:type="paragraph" w:customStyle="1" w:styleId="TableText">
    <w:name w:val="Table Text"/>
    <w:basedOn w:val="a4"/>
    <w:rsid w:val="00187890"/>
    <w:pPr>
      <w:widowControl/>
      <w:spacing w:before="40" w:after="40"/>
      <w:jc w:val="left"/>
    </w:pPr>
    <w:rPr>
      <w:rFonts w:ascii="Arial" w:hAnsi="Arial"/>
      <w:kern w:val="0"/>
      <w:sz w:val="20"/>
      <w:lang w:val="en-GB" w:eastAsia="en-US"/>
    </w:rPr>
  </w:style>
  <w:style w:type="paragraph" w:customStyle="1" w:styleId="xl31">
    <w:name w:val="xl31"/>
    <w:basedOn w:val="a4"/>
    <w:rsid w:val="0018789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1f2">
    <w:name w:val="五号线1"/>
    <w:rsid w:val="00187890"/>
    <w:pPr>
      <w:pageBreakBefore/>
      <w:tabs>
        <w:tab w:val="left" w:pos="720"/>
        <w:tab w:val="left" w:pos="1385"/>
      </w:tabs>
      <w:spacing w:before="120" w:after="120" w:line="500" w:lineRule="exact"/>
      <w:ind w:left="720" w:hanging="720"/>
      <w:jc w:val="center"/>
    </w:pPr>
    <w:rPr>
      <w:rFonts w:ascii="宋体" w:eastAsia="宋体" w:hAnsi="Times New Roman" w:cs="Times New Roman"/>
      <w:b/>
      <w:spacing w:val="6"/>
      <w:w w:val="95"/>
      <w:kern w:val="0"/>
      <w:sz w:val="36"/>
      <w:szCs w:val="20"/>
    </w:rPr>
  </w:style>
  <w:style w:type="paragraph" w:customStyle="1" w:styleId="afffff3">
    <w:name w:val="表内文字"/>
    <w:basedOn w:val="a4"/>
    <w:rsid w:val="00187890"/>
    <w:pPr>
      <w:adjustRightInd w:val="0"/>
      <w:snapToGrid w:val="0"/>
      <w:spacing w:line="240" w:lineRule="atLeast"/>
      <w:ind w:leftChars="50" w:left="50"/>
    </w:pPr>
  </w:style>
  <w:style w:type="paragraph" w:customStyle="1" w:styleId="Subtitle1">
    <w:name w:val="Sub title 1"/>
    <w:basedOn w:val="17"/>
    <w:rsid w:val="00187890"/>
    <w:pPr>
      <w:tabs>
        <w:tab w:val="left" w:pos="1304"/>
      </w:tabs>
    </w:pPr>
    <w:rPr>
      <w:bCs w:val="0"/>
      <w:szCs w:val="20"/>
    </w:rPr>
  </w:style>
  <w:style w:type="paragraph" w:styleId="afffff4">
    <w:name w:val="table of figures"/>
    <w:basedOn w:val="a4"/>
    <w:next w:val="a4"/>
    <w:rsid w:val="00187890"/>
    <w:pPr>
      <w:spacing w:beforeLines="50" w:before="156" w:line="300" w:lineRule="auto"/>
      <w:ind w:leftChars="200" w:left="200" w:hangingChars="200" w:hanging="200"/>
    </w:pPr>
    <w:rPr>
      <w:sz w:val="24"/>
    </w:rPr>
  </w:style>
  <w:style w:type="paragraph" w:customStyle="1" w:styleId="xl29">
    <w:name w:val="xl29"/>
    <w:basedOn w:val="a4"/>
    <w:rsid w:val="00187890"/>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kern w:val="0"/>
      <w:sz w:val="24"/>
    </w:rPr>
  </w:style>
  <w:style w:type="paragraph" w:customStyle="1" w:styleId="xl24">
    <w:name w:val="xl24"/>
    <w:basedOn w:val="a4"/>
    <w:rsid w:val="001878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xl28">
    <w:name w:val="xl28"/>
    <w:basedOn w:val="a4"/>
    <w:rsid w:val="00187890"/>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1f3">
    <w:name w:val="正文1"/>
    <w:basedOn w:val="a4"/>
    <w:rsid w:val="00187890"/>
    <w:pPr>
      <w:tabs>
        <w:tab w:val="left" w:pos="6020"/>
      </w:tabs>
      <w:adjustRightInd w:val="0"/>
      <w:snapToGrid w:val="0"/>
      <w:spacing w:line="460" w:lineRule="exact"/>
      <w:jc w:val="center"/>
    </w:pPr>
    <w:rPr>
      <w:rFonts w:ascii="宋体" w:hAnsi="宋体"/>
      <w:snapToGrid w:val="0"/>
      <w:kern w:val="0"/>
      <w:sz w:val="24"/>
    </w:rPr>
  </w:style>
  <w:style w:type="paragraph" w:customStyle="1" w:styleId="afffff5">
    <w:name w:val="正表格内容"/>
    <w:basedOn w:val="a4"/>
    <w:rsid w:val="00187890"/>
    <w:pPr>
      <w:keepNext/>
      <w:keepLines/>
      <w:widowControl/>
      <w:suppressLineNumbers/>
      <w:tabs>
        <w:tab w:val="left" w:pos="480"/>
      </w:tabs>
      <w:suppressAutoHyphens/>
      <w:autoSpaceDE w:val="0"/>
      <w:autoSpaceDN w:val="0"/>
      <w:adjustRightInd w:val="0"/>
      <w:jc w:val="center"/>
      <w:textAlignment w:val="bottom"/>
    </w:pPr>
    <w:rPr>
      <w:rFonts w:ascii="宋体"/>
      <w:shadow/>
      <w:kern w:val="0"/>
      <w:sz w:val="18"/>
    </w:rPr>
  </w:style>
  <w:style w:type="paragraph" w:customStyle="1" w:styleId="1f4">
    <w:name w:val="表格1"/>
    <w:rsid w:val="00187890"/>
    <w:pPr>
      <w:keepNext/>
      <w:jc w:val="center"/>
    </w:pPr>
    <w:rPr>
      <w:rFonts w:ascii="宋体" w:eastAsia="宋体" w:hAnsi="Times New Roman" w:cs="Times New Roman"/>
      <w:snapToGrid w:val="0"/>
      <w:spacing w:val="6"/>
      <w:w w:val="95"/>
      <w:kern w:val="0"/>
      <w:sz w:val="24"/>
      <w:szCs w:val="20"/>
    </w:rPr>
  </w:style>
  <w:style w:type="paragraph" w:customStyle="1" w:styleId="Subhead1">
    <w:name w:val="Subhead 1"/>
    <w:basedOn w:val="Headline"/>
    <w:rsid w:val="00187890"/>
    <w:pPr>
      <w:keepNext/>
      <w:pageBreakBefore w:val="0"/>
      <w:widowControl/>
      <w:tabs>
        <w:tab w:val="clear" w:pos="2552"/>
        <w:tab w:val="left" w:pos="1134"/>
      </w:tabs>
      <w:spacing w:before="510" w:after="0" w:line="420" w:lineRule="atLeast"/>
      <w:ind w:left="1134" w:hanging="1134"/>
    </w:pPr>
    <w:rPr>
      <w:sz w:val="32"/>
    </w:rPr>
  </w:style>
  <w:style w:type="paragraph" w:customStyle="1" w:styleId="xl30">
    <w:name w:val="xl30"/>
    <w:basedOn w:val="a4"/>
    <w:rsid w:val="0018789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c">
    <w:name w:val="应答文本"/>
    <w:basedOn w:val="a4"/>
    <w:link w:val="CharChar2"/>
    <w:rsid w:val="00187890"/>
    <w:pPr>
      <w:adjustRightInd w:val="0"/>
      <w:spacing w:after="120" w:line="520" w:lineRule="exact"/>
      <w:ind w:leftChars="300" w:left="720" w:firstLineChars="200" w:firstLine="460"/>
    </w:pPr>
    <w:rPr>
      <w:rFonts w:ascii="Arial" w:eastAsia="楷体_GB2312" w:hAnsi="Arial" w:cstheme="minorBidi"/>
      <w:spacing w:val="10"/>
      <w:szCs w:val="22"/>
    </w:rPr>
  </w:style>
  <w:style w:type="paragraph" w:customStyle="1" w:styleId="afffff6">
    <w:name w:val="项目符号"/>
    <w:basedOn w:val="afff6"/>
    <w:rsid w:val="00187890"/>
    <w:pPr>
      <w:spacing w:line="360" w:lineRule="auto"/>
      <w:ind w:firstLine="0"/>
    </w:pPr>
    <w:rPr>
      <w:sz w:val="24"/>
    </w:rPr>
  </w:style>
  <w:style w:type="paragraph" w:customStyle="1" w:styleId="afffff0">
    <w:name w:val="原文"/>
    <w:basedOn w:val="a4"/>
    <w:rsid w:val="00187890"/>
    <w:pPr>
      <w:spacing w:line="520" w:lineRule="exact"/>
      <w:ind w:firstLineChars="200" w:firstLine="480"/>
    </w:pPr>
    <w:rPr>
      <w:kern w:val="0"/>
      <w:sz w:val="24"/>
    </w:rPr>
  </w:style>
  <w:style w:type="paragraph" w:customStyle="1" w:styleId="font5">
    <w:name w:val="font5"/>
    <w:basedOn w:val="a4"/>
    <w:rsid w:val="00187890"/>
    <w:pPr>
      <w:widowControl/>
      <w:spacing w:before="100" w:beforeAutospacing="1" w:after="100" w:afterAutospacing="1"/>
      <w:jc w:val="left"/>
    </w:pPr>
    <w:rPr>
      <w:rFonts w:ascii="宋体" w:hAnsi="宋体"/>
      <w:kern w:val="0"/>
      <w:sz w:val="18"/>
    </w:rPr>
  </w:style>
  <w:style w:type="paragraph" w:customStyle="1" w:styleId="TimesNewRoman22">
    <w:name w:val="样式 样式 Times New Roman 首行缩进:  2 字符 + 首行缩进:  2 字符"/>
    <w:basedOn w:val="a4"/>
    <w:rsid w:val="00187890"/>
    <w:pPr>
      <w:spacing w:line="560" w:lineRule="exact"/>
      <w:ind w:firstLineChars="200" w:firstLine="200"/>
    </w:pPr>
    <w:rPr>
      <w:sz w:val="28"/>
    </w:rPr>
  </w:style>
  <w:style w:type="paragraph" w:customStyle="1" w:styleId="Char1CharCharChar">
    <w:name w:val="Char1 Char Char Char"/>
    <w:basedOn w:val="a4"/>
    <w:rsid w:val="00187890"/>
    <w:rPr>
      <w:rFonts w:ascii="Tahoma" w:eastAsia="仿宋_GB2312" w:hAnsi="Tahoma"/>
      <w:b/>
      <w:sz w:val="24"/>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4"/>
    <w:rsid w:val="00187890"/>
    <w:rPr>
      <w:rFonts w:ascii="Tahoma" w:hAnsi="Tahoma"/>
      <w:sz w:val="24"/>
    </w:rPr>
  </w:style>
  <w:style w:type="paragraph" w:customStyle="1" w:styleId="2f2">
    <w:name w:val="样式2"/>
    <w:basedOn w:val="a2"/>
    <w:rsid w:val="00187890"/>
    <w:pPr>
      <w:adjustRightInd/>
      <w:snapToGrid/>
      <w:spacing w:before="240" w:after="60"/>
      <w:jc w:val="both"/>
      <w:outlineLvl w:val="0"/>
    </w:pPr>
    <w:rPr>
      <w:rFonts w:ascii="Arial" w:eastAsia="宋体" w:hAnsi="Arial"/>
      <w:sz w:val="30"/>
    </w:rPr>
  </w:style>
  <w:style w:type="paragraph" w:customStyle="1" w:styleId="afffff7">
    <w:name w:val="列表下文字"/>
    <w:basedOn w:val="afffff0"/>
    <w:rsid w:val="00187890"/>
    <w:pPr>
      <w:ind w:leftChars="347" w:left="833"/>
    </w:pPr>
  </w:style>
  <w:style w:type="paragraph" w:customStyle="1" w:styleId="CharCharChar1Char">
    <w:name w:val="Char Char Char1 Char"/>
    <w:basedOn w:val="a4"/>
    <w:autoRedefine/>
    <w:rsid w:val="00187890"/>
    <w:pPr>
      <w:jc w:val="center"/>
    </w:pPr>
    <w:rPr>
      <w:rFonts w:ascii="仿宋_GB2312" w:eastAsia="仿宋_GB2312"/>
      <w:b/>
      <w:sz w:val="32"/>
      <w:szCs w:val="32"/>
    </w:rPr>
  </w:style>
  <w:style w:type="character" w:customStyle="1" w:styleId="2Char11">
    <w:name w:val="样式 首行缩进:  2 字符 Char1"/>
    <w:link w:val="2f1"/>
    <w:rsid w:val="00187890"/>
    <w:rPr>
      <w:rFonts w:ascii="Times New Roman" w:eastAsia="宋体" w:hAnsi="Times New Roman" w:cs="Times New Roman"/>
      <w:sz w:val="28"/>
      <w:szCs w:val="20"/>
    </w:rPr>
  </w:style>
  <w:style w:type="character" w:customStyle="1" w:styleId="evenChar">
    <w:name w:val="even Char"/>
    <w:aliases w:val="hd Char,even1 Char,even2 Char,even3 Char,even11 Char,even21 Char,even4 Char,even5 Char,even6 Char,even7 Char,even8 Char,even9 Char,even10 Char,even12 Char,even13 Char,even14 Char,even15 Char,even16 Char,even17 Char,even18 Char,even19 Char"/>
    <w:rsid w:val="00187890"/>
    <w:rPr>
      <w:rFonts w:eastAsia="宋体"/>
      <w:kern w:val="2"/>
      <w:sz w:val="18"/>
      <w:szCs w:val="18"/>
      <w:lang w:val="en-US" w:eastAsia="zh-CN" w:bidi="ar-SA"/>
    </w:rPr>
  </w:style>
  <w:style w:type="paragraph" w:customStyle="1" w:styleId="afffff8">
    <w:name w:val="表格文字图表文字"/>
    <w:basedOn w:val="a4"/>
    <w:link w:val="Charf9"/>
    <w:rsid w:val="00187890"/>
    <w:pPr>
      <w:snapToGrid w:val="0"/>
      <w:jc w:val="center"/>
    </w:pPr>
    <w:rPr>
      <w:rFonts w:cs="宋体"/>
    </w:rPr>
  </w:style>
  <w:style w:type="character" w:customStyle="1" w:styleId="Charf9">
    <w:name w:val="表格文字图表文字 Char"/>
    <w:link w:val="afffff8"/>
    <w:rsid w:val="00187890"/>
    <w:rPr>
      <w:rFonts w:ascii="Times New Roman" w:eastAsia="宋体" w:hAnsi="Times New Roman" w:cs="宋体"/>
      <w:szCs w:val="20"/>
    </w:rPr>
  </w:style>
  <w:style w:type="paragraph" w:customStyle="1" w:styleId="shen1111">
    <w:name w:val="样式 样式 正文shen + 左侧:  1 字符 右侧:  1 字符 + 左侧:  1 字符 右侧:  1 字符"/>
    <w:basedOn w:val="a4"/>
    <w:rsid w:val="00187890"/>
    <w:pPr>
      <w:ind w:leftChars="100" w:left="100" w:rightChars="100" w:right="100" w:firstLine="567"/>
    </w:pPr>
    <w:rPr>
      <w:rFonts w:cs="宋体"/>
      <w:snapToGrid w:val="0"/>
      <w:kern w:val="0"/>
      <w:sz w:val="28"/>
    </w:rPr>
  </w:style>
  <w:style w:type="paragraph" w:styleId="afffff9">
    <w:name w:val="No Spacing"/>
    <w:link w:val="Charfa"/>
    <w:uiPriority w:val="1"/>
    <w:qFormat/>
    <w:rsid w:val="00187890"/>
    <w:rPr>
      <w:rFonts w:ascii="Calibri" w:eastAsia="宋体" w:hAnsi="Calibri" w:cs="Times New Roman"/>
      <w:kern w:val="0"/>
      <w:sz w:val="22"/>
    </w:rPr>
  </w:style>
  <w:style w:type="character" w:customStyle="1" w:styleId="Charfa">
    <w:name w:val="无间隔 Char"/>
    <w:link w:val="afffff9"/>
    <w:uiPriority w:val="1"/>
    <w:rsid w:val="00187890"/>
    <w:rPr>
      <w:rFonts w:ascii="Calibri" w:eastAsia="宋体" w:hAnsi="Calibri" w:cs="Times New Roman"/>
      <w:kern w:val="0"/>
      <w:sz w:val="22"/>
    </w:rPr>
  </w:style>
  <w:style w:type="character" w:styleId="afffffa">
    <w:name w:val="FollowedHyperlink"/>
    <w:basedOn w:val="a5"/>
    <w:uiPriority w:val="99"/>
    <w:semiHidden/>
    <w:unhideWhenUsed/>
    <w:rsid w:val="0018789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header" w:uiPriority="99"/>
    <w:lsdException w:name="index heading" w:uiPriority="99"/>
    <w:lsdException w:name="caption" w:qFormat="1"/>
    <w:lsdException w:name="footnote reference" w:uiPriority="99"/>
    <w:lsdException w:name="line number" w:uiPriority="99"/>
    <w:lsdException w:name="endnote reference" w:uiPriority="99"/>
    <w:lsdException w:name="table of authorities" w:uiPriority="99"/>
    <w:lsdException w:name="macro" w:uiPriority="99"/>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A91C93"/>
    <w:pPr>
      <w:widowControl w:val="0"/>
      <w:jc w:val="both"/>
    </w:pPr>
    <w:rPr>
      <w:rFonts w:ascii="Times New Roman" w:eastAsia="宋体" w:hAnsi="Times New Roman" w:cs="Times New Roman"/>
      <w:szCs w:val="20"/>
    </w:rPr>
  </w:style>
  <w:style w:type="paragraph" w:styleId="14">
    <w:name w:val="heading 1"/>
    <w:aliases w:val="章,编号标题1,标题 1 1,11,12,13,14,15,111,121,131,16,112,122,132,17,113,123,133,18,114,124,134,141,151,1111,1211,1311,161,1121,1221,1321,171,1131,1231,1331,19,115,125,135,142,152,1112,1212,1312,162,1122,1222,1322,172,1132,1232,1332,H1,章节,第一层,论文题目,章节标题,篇,b1"/>
    <w:basedOn w:val="a4"/>
    <w:next w:val="a4"/>
    <w:link w:val="1Char1"/>
    <w:autoRedefine/>
    <w:qFormat/>
    <w:rsid w:val="00187890"/>
    <w:pPr>
      <w:keepNext/>
      <w:keepLines/>
      <w:adjustRightInd w:val="0"/>
      <w:snapToGrid w:val="0"/>
      <w:spacing w:line="360" w:lineRule="auto"/>
      <w:jc w:val="center"/>
      <w:outlineLvl w:val="0"/>
    </w:pPr>
    <w:rPr>
      <w:rFonts w:ascii="仿宋_GB2312" w:eastAsia="仿宋_GB2312" w:hAnsi="宋体"/>
      <w:b/>
      <w:bCs/>
      <w:snapToGrid w:val="0"/>
      <w:kern w:val="0"/>
      <w:sz w:val="30"/>
      <w:szCs w:val="24"/>
    </w:rPr>
  </w:style>
  <w:style w:type="paragraph" w:styleId="22">
    <w:name w:val="heading 2"/>
    <w:aliases w:val="节,标题 1.1,编号标题2,第一层条,第二层,论文标题 1,2 headline,h,headline,S&amp;R2,ERMH2,标题 1.1 Char,head:2#,Head 2,21,22,23,24,25,211,221,231,26,212,222,232,27,213,223,233,28,214,224,234,241,251,2111,2211,2311,261,2121,2221,2321,271,2131,2231,2331,H2,h2,l2,prop2"/>
    <w:basedOn w:val="a4"/>
    <w:next w:val="a4"/>
    <w:link w:val="2Char"/>
    <w:unhideWhenUsed/>
    <w:qFormat/>
    <w:rsid w:val="00DF0C2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2">
    <w:name w:val="heading 3"/>
    <w:aliases w:val="头,列表编号3,第二层条,第三层,论文标题 2,1.1.1 标题 3,3 bullet,b,head:3#,Head 3,31,32,33,34,35,311,321,331,36,312,322,332,37,313,323,333,38,314,324,334,341,351,3111,3211,3311,361,3121,3221,3321,371,3131,3231,3331,39,315,325,335,342,352,3112,3212,3312,362,3122,3222,H3"/>
    <w:basedOn w:val="a4"/>
    <w:next w:val="a4"/>
    <w:link w:val="3Char"/>
    <w:qFormat/>
    <w:rsid w:val="00A91C93"/>
    <w:pPr>
      <w:keepNext/>
      <w:keepLines/>
      <w:spacing w:before="260" w:after="260" w:line="416" w:lineRule="auto"/>
      <w:outlineLvl w:val="2"/>
    </w:pPr>
    <w:rPr>
      <w:b/>
      <w:bCs/>
      <w:sz w:val="32"/>
      <w:szCs w:val="32"/>
    </w:rPr>
  </w:style>
  <w:style w:type="paragraph" w:styleId="4">
    <w:name w:val="heading 4"/>
    <w:aliases w:val="四,标题1.1.1,条，(一),(一),Sub-Clause Sub-paragraph,H4,4 dash,d,dash,3 dash,3rd order hd,3rd order,h4,4heading,PIM 4,paragraphe[1],控制中心-1）,sect 1.2.3.4,Ref Heading 1,rh1,sect 1.2.3.41,Ref Heading 11,rh11,Heading sql,sect 1.2.3.42,Ref Heading 12,rh12,a.,41"/>
    <w:basedOn w:val="a4"/>
    <w:next w:val="a4"/>
    <w:link w:val="4Char"/>
    <w:qFormat/>
    <w:rsid w:val="00187890"/>
    <w:pPr>
      <w:keepNext/>
      <w:keepLines/>
      <w:numPr>
        <w:ilvl w:val="3"/>
        <w:numId w:val="5"/>
      </w:numPr>
      <w:adjustRightInd w:val="0"/>
      <w:spacing w:before="280" w:after="290" w:line="376" w:lineRule="atLeast"/>
      <w:textAlignment w:val="baseline"/>
      <w:outlineLvl w:val="3"/>
    </w:pPr>
    <w:rPr>
      <w:rFonts w:ascii="Arial" w:eastAsia="黑体" w:hAnsi="Arial"/>
      <w:b/>
      <w:kern w:val="0"/>
      <w:sz w:val="28"/>
    </w:rPr>
  </w:style>
  <w:style w:type="paragraph" w:styleId="5">
    <w:name w:val="heading 5"/>
    <w:aliases w:val="五,H5,5 sub-bullet,sb,4th order hd,4th order,4th order head,PIM 5,h5,控制中心-（1）,ACC标题 5 Char,ACC标题 5,Block Label,Atlanthd3,Atlanthd31,Atlanthd32,Atlanthd33,Atlanthd34,Atlanthd311,Atlanthd35,Atlanthd36,Atlanthd312,Atlanthd37,Atlanthd38,Atlanthd39,ds,dd"/>
    <w:basedOn w:val="a4"/>
    <w:next w:val="a4"/>
    <w:link w:val="5Char"/>
    <w:qFormat/>
    <w:rsid w:val="00187890"/>
    <w:pPr>
      <w:keepNext/>
      <w:keepLines/>
      <w:numPr>
        <w:ilvl w:val="4"/>
        <w:numId w:val="5"/>
      </w:numPr>
      <w:adjustRightInd w:val="0"/>
      <w:spacing w:before="280" w:after="290" w:line="376" w:lineRule="atLeast"/>
      <w:textAlignment w:val="baseline"/>
      <w:outlineLvl w:val="4"/>
    </w:pPr>
    <w:rPr>
      <w:b/>
      <w:kern w:val="0"/>
      <w:sz w:val="28"/>
    </w:rPr>
  </w:style>
  <w:style w:type="paragraph" w:styleId="6">
    <w:name w:val="heading 6"/>
    <w:aliases w:val="H6,PIM 6,BOD 4,ACC标题 6 Char3,ACC标题 6,Legal Level 1.,sub-dash,sd,5,cnp,Caption number (page-wide),h6,ITT t6,PA Appendix,sub-dash1,sd1,51,sub-dash2,sd2,52,sub-dash3,sd3,53,sub-dash4,sd4,54,sub-dash5,sd5,55,sub-dash6,sd6,56,Bullet list,Bullet list1,0"/>
    <w:basedOn w:val="a4"/>
    <w:next w:val="a4"/>
    <w:link w:val="6Char"/>
    <w:qFormat/>
    <w:rsid w:val="00187890"/>
    <w:pPr>
      <w:keepNext/>
      <w:keepLines/>
      <w:numPr>
        <w:ilvl w:val="5"/>
        <w:numId w:val="5"/>
      </w:numPr>
      <w:adjustRightInd w:val="0"/>
      <w:spacing w:before="240" w:after="64" w:line="320" w:lineRule="atLeast"/>
      <w:textAlignment w:val="baseline"/>
      <w:outlineLvl w:val="5"/>
    </w:pPr>
    <w:rPr>
      <w:rFonts w:ascii="Arial" w:eastAsia="黑体" w:hAnsi="Arial"/>
      <w:b/>
      <w:kern w:val="0"/>
      <w:sz w:val="24"/>
    </w:rPr>
  </w:style>
  <w:style w:type="paragraph" w:styleId="7">
    <w:name w:val="heading 7"/>
    <w:aliases w:val="PIM 7,ACC标题 7,cnc,Caption number (column-wide),st,ITT t7,PA Appendix Major,letter list,lettered list,letter list1,lettered list1,letter list2,lettered list2,letter list11,lettered list11,letter list3,lettered list3,letter list12,lettered list12,第六层"/>
    <w:basedOn w:val="a4"/>
    <w:next w:val="a4"/>
    <w:link w:val="7Char"/>
    <w:qFormat/>
    <w:rsid w:val="00187890"/>
    <w:pPr>
      <w:keepNext/>
      <w:keepLines/>
      <w:numPr>
        <w:ilvl w:val="6"/>
        <w:numId w:val="5"/>
      </w:numPr>
      <w:adjustRightInd w:val="0"/>
      <w:spacing w:before="240" w:after="64" w:line="320" w:lineRule="atLeast"/>
      <w:textAlignment w:val="baseline"/>
      <w:outlineLvl w:val="6"/>
    </w:pPr>
    <w:rPr>
      <w:b/>
      <w:kern w:val="0"/>
      <w:sz w:val="24"/>
    </w:rPr>
  </w:style>
  <w:style w:type="paragraph" w:styleId="8">
    <w:name w:val="heading 8"/>
    <w:aliases w:val="表头_R4,第七层条,不用8,注意框体,Legal Level 1.1.1.,liste[2],Appendix Titre 3,liste 2,Appendix 2,liste[2]1,liste[2]2,liste[2]3,liste[2]4,liste[2]5,liste[2]6,liste[2]7,liste[2]11,liste[2]21,liste[2]31,liste[2]41,liste[2]51,liste[2]61,liste[2]8,liste[2]9,标题 13"/>
    <w:basedOn w:val="a4"/>
    <w:next w:val="a4"/>
    <w:link w:val="8Char"/>
    <w:qFormat/>
    <w:rsid w:val="00187890"/>
    <w:pPr>
      <w:keepNext/>
      <w:keepLines/>
      <w:numPr>
        <w:ilvl w:val="7"/>
        <w:numId w:val="5"/>
      </w:numPr>
      <w:adjustRightInd w:val="0"/>
      <w:spacing w:before="240" w:after="64" w:line="320" w:lineRule="atLeast"/>
      <w:textAlignment w:val="baseline"/>
      <w:outlineLvl w:val="7"/>
    </w:pPr>
    <w:rPr>
      <w:rFonts w:ascii="Arial" w:eastAsia="黑体" w:hAnsi="Arial"/>
      <w:kern w:val="0"/>
      <w:sz w:val="24"/>
    </w:rPr>
  </w:style>
  <w:style w:type="paragraph" w:styleId="9">
    <w:name w:val="heading 9"/>
    <w:aliases w:val="表格文字_R4,第八层条,PIM 9,Appendix,不用9,Legal Level 1.1.1.1.,三级标题,huh,liste[3],Appendix Titre 4,Appendix 3,liste[3]1,liste[3]2,liste[3]3,liste[3]4,liste[3]5,liste[3]6,liste[3]7,liste[3]11,liste[3]21,liste[3]31,liste[3]41,liste[3]51,liste[3]61,liste[3]8"/>
    <w:basedOn w:val="a4"/>
    <w:next w:val="a4"/>
    <w:link w:val="9Char"/>
    <w:qFormat/>
    <w:rsid w:val="00187890"/>
    <w:pPr>
      <w:keepNext/>
      <w:keepLines/>
      <w:numPr>
        <w:ilvl w:val="8"/>
        <w:numId w:val="5"/>
      </w:numPr>
      <w:adjustRightInd w:val="0"/>
      <w:spacing w:before="240" w:after="64" w:line="320" w:lineRule="atLeast"/>
      <w:textAlignment w:val="baseline"/>
      <w:outlineLvl w:val="8"/>
    </w:pPr>
    <w:rPr>
      <w:rFonts w:ascii="Arial" w:eastAsia="黑体" w:hAnsi="Arial"/>
      <w:kern w:val="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3Char">
    <w:name w:val="标题 3 Char"/>
    <w:aliases w:val="头 Char1,列表编号3 Char,第二层条 Char1,第三层 Char1,论文标题 2 Char1,1.1.1 标题 3 Char1,3 bullet Char1,b Char1,head:3# Char1,Head 3 Char1,31 Char1,32 Char1,33 Char1,34 Char1,35 Char1,311 Char1,321 Char1,331 Char1,36 Char1,312 Char1,322 Char1,332 Char1,37 Char1"/>
    <w:basedOn w:val="a5"/>
    <w:link w:val="32"/>
    <w:rsid w:val="00A91C93"/>
    <w:rPr>
      <w:rFonts w:ascii="Times New Roman" w:eastAsia="宋体" w:hAnsi="Times New Roman" w:cs="Times New Roman"/>
      <w:b/>
      <w:bCs/>
      <w:sz w:val="32"/>
      <w:szCs w:val="32"/>
    </w:rPr>
  </w:style>
  <w:style w:type="paragraph" w:styleId="a8">
    <w:name w:val="header"/>
    <w:aliases w:val="even,hd,even1,even2,even3,even11,even21,even4,even5,even6,even7,even8,even9,even10,even12,even13,even14,even15,even16,even17,even18,even19,even22,even31,even111,even211,even41,even51,even61,even71,even81,even91,even101,even121,even131,even141,even20"/>
    <w:basedOn w:val="a4"/>
    <w:link w:val="Char"/>
    <w:uiPriority w:val="99"/>
    <w:rsid w:val="00A91C93"/>
    <w:pPr>
      <w:pBdr>
        <w:bottom w:val="single" w:sz="6" w:space="1" w:color="auto"/>
      </w:pBdr>
      <w:tabs>
        <w:tab w:val="center" w:pos="4153"/>
        <w:tab w:val="right" w:pos="8306"/>
      </w:tabs>
      <w:snapToGrid w:val="0"/>
      <w:jc w:val="center"/>
    </w:pPr>
    <w:rPr>
      <w:sz w:val="18"/>
    </w:rPr>
  </w:style>
  <w:style w:type="character" w:customStyle="1" w:styleId="Char">
    <w:name w:val="页眉 Char"/>
    <w:aliases w:val="even Char1,hd Char1,even1 Char1,even2 Char1,even3 Char1,even11 Char1,even21 Char1,even4 Char1,even5 Char1,even6 Char1,even7 Char1,even8 Char1,even9 Char1,even10 Char1,even12 Char1,even13 Char1,even14 Char1,even15 Char1,even16 Char1,even17 Char1"/>
    <w:basedOn w:val="a5"/>
    <w:link w:val="a8"/>
    <w:uiPriority w:val="99"/>
    <w:rsid w:val="00A91C93"/>
    <w:rPr>
      <w:rFonts w:ascii="Times New Roman" w:eastAsia="宋体" w:hAnsi="Times New Roman" w:cs="Times New Roman"/>
      <w:sz w:val="18"/>
      <w:szCs w:val="20"/>
    </w:rPr>
  </w:style>
  <w:style w:type="paragraph" w:styleId="a9">
    <w:name w:val="footer"/>
    <w:basedOn w:val="a4"/>
    <w:link w:val="Char0"/>
    <w:rsid w:val="00A91C93"/>
    <w:pPr>
      <w:tabs>
        <w:tab w:val="center" w:pos="4153"/>
        <w:tab w:val="right" w:pos="8306"/>
      </w:tabs>
      <w:snapToGrid w:val="0"/>
      <w:jc w:val="left"/>
    </w:pPr>
    <w:rPr>
      <w:sz w:val="18"/>
    </w:rPr>
  </w:style>
  <w:style w:type="character" w:customStyle="1" w:styleId="Char0">
    <w:name w:val="页脚 Char"/>
    <w:basedOn w:val="a5"/>
    <w:link w:val="a9"/>
    <w:rsid w:val="00A91C93"/>
    <w:rPr>
      <w:rFonts w:ascii="Times New Roman" w:eastAsia="宋体" w:hAnsi="Times New Roman" w:cs="Times New Roman"/>
      <w:sz w:val="18"/>
      <w:szCs w:val="20"/>
    </w:rPr>
  </w:style>
  <w:style w:type="paragraph" w:customStyle="1" w:styleId="Char1">
    <w:name w:val="Char"/>
    <w:basedOn w:val="a4"/>
    <w:autoRedefine/>
    <w:rsid w:val="00A91C93"/>
    <w:pPr>
      <w:tabs>
        <w:tab w:val="num" w:pos="360"/>
      </w:tabs>
    </w:pPr>
    <w:rPr>
      <w:sz w:val="24"/>
      <w:szCs w:val="24"/>
    </w:rPr>
  </w:style>
  <w:style w:type="character" w:customStyle="1" w:styleId="2Char">
    <w:name w:val="标题 2 Char"/>
    <w:aliases w:val="节 Char1,标题 1.1 Char2,编号标题2 Char1,第一层条 Char1,第二层 Char1,论文标题 1 Char1,2 headline Char1,h Char1,headline Char1,S&amp;R2 Char1,ERMH2 Char1,标题 1.1 Char Char1,head:2# Char1,Head 2 Char1,21 Char1,22 Char1,23 Char1,24 Char1,25 Char1,211 Char1,221 Char1"/>
    <w:basedOn w:val="a5"/>
    <w:link w:val="22"/>
    <w:uiPriority w:val="9"/>
    <w:semiHidden/>
    <w:rsid w:val="00DF0C25"/>
    <w:rPr>
      <w:rFonts w:asciiTheme="majorHAnsi" w:eastAsiaTheme="majorEastAsia" w:hAnsiTheme="majorHAnsi" w:cstheme="majorBidi"/>
      <w:b/>
      <w:bCs/>
      <w:sz w:val="32"/>
      <w:szCs w:val="32"/>
    </w:rPr>
  </w:style>
  <w:style w:type="paragraph" w:styleId="aa">
    <w:name w:val="Body Text Indent"/>
    <w:aliases w:val="表格,五宋,特点标题,Body Text1,正文文字首行缩进,图注,正文文字缩进"/>
    <w:basedOn w:val="a4"/>
    <w:link w:val="Char2"/>
    <w:rsid w:val="00DF0C25"/>
    <w:pPr>
      <w:tabs>
        <w:tab w:val="left" w:pos="480"/>
      </w:tabs>
      <w:spacing w:line="560" w:lineRule="exact"/>
      <w:ind w:firstLine="480"/>
      <w:jc w:val="left"/>
    </w:pPr>
    <w:rPr>
      <w:rFonts w:ascii="宋体"/>
      <w:sz w:val="24"/>
    </w:rPr>
  </w:style>
  <w:style w:type="character" w:customStyle="1" w:styleId="Char2">
    <w:name w:val="正文文本缩进 Char"/>
    <w:aliases w:val="表格 Char,五宋 Char,特点标题 Char,Body Text1 Char,正文文字首行缩进 Char,图注 Char,正文文字缩进 Char"/>
    <w:basedOn w:val="a5"/>
    <w:link w:val="aa"/>
    <w:rsid w:val="00DF0C25"/>
    <w:rPr>
      <w:rFonts w:ascii="宋体" w:eastAsia="宋体" w:hAnsi="Times New Roman" w:cs="Times New Roman"/>
      <w:sz w:val="24"/>
      <w:szCs w:val="20"/>
    </w:rPr>
  </w:style>
  <w:style w:type="paragraph" w:customStyle="1" w:styleId="Char3">
    <w:name w:val="Char"/>
    <w:basedOn w:val="a4"/>
    <w:rsid w:val="00E442CD"/>
    <w:pPr>
      <w:spacing w:line="360" w:lineRule="auto"/>
      <w:ind w:firstLineChars="200" w:firstLine="200"/>
    </w:pPr>
  </w:style>
  <w:style w:type="paragraph" w:styleId="23">
    <w:name w:val="Body Text 2"/>
    <w:basedOn w:val="a4"/>
    <w:link w:val="2Char0"/>
    <w:unhideWhenUsed/>
    <w:rsid w:val="00187890"/>
    <w:pPr>
      <w:spacing w:after="120" w:line="480" w:lineRule="auto"/>
    </w:pPr>
  </w:style>
  <w:style w:type="character" w:customStyle="1" w:styleId="2Char0">
    <w:name w:val="正文文本 2 Char"/>
    <w:basedOn w:val="a5"/>
    <w:link w:val="23"/>
    <w:uiPriority w:val="99"/>
    <w:semiHidden/>
    <w:rsid w:val="00187890"/>
    <w:rPr>
      <w:rFonts w:ascii="Times New Roman" w:eastAsia="宋体" w:hAnsi="Times New Roman" w:cs="Times New Roman"/>
      <w:szCs w:val="20"/>
    </w:rPr>
  </w:style>
  <w:style w:type="character" w:customStyle="1" w:styleId="1Char">
    <w:name w:val="标题 1 Char"/>
    <w:aliases w:val="编号标题1 Char,标题 1 1 Char,11 Char,12 Char,13 Char,14 Char,15 Char,111 Char,121 Char,131 Char,16 Char,112 Char,122 Char,132 Char,17 Char,113 Char,123 Char,133 Char,18 Char,114 Char,124 Char,134 Char,141 Char,151 Char,1111 Char,1211 Char,1311 Char"/>
    <w:basedOn w:val="a5"/>
    <w:rsid w:val="00187890"/>
    <w:rPr>
      <w:rFonts w:ascii="Times New Roman" w:eastAsia="宋体" w:hAnsi="Times New Roman" w:cs="Times New Roman"/>
      <w:b/>
      <w:bCs/>
      <w:kern w:val="44"/>
      <w:sz w:val="44"/>
      <w:szCs w:val="44"/>
    </w:rPr>
  </w:style>
  <w:style w:type="character" w:customStyle="1" w:styleId="4Char">
    <w:name w:val="标题 4 Char"/>
    <w:aliases w:val="四 Char,标题1.1.1 Char,条，(一) Char,(一) Char,Sub-Clause Sub-paragraph Char,H4 Char,4 dash Char,d Char,dash Char,3 dash Char,3rd order hd Char,3rd order Char,h4 Char,4heading Char,PIM 4 Char,paragraphe[1] Char,控制中心-1） Char,sect 1.2.3.4 Char,rh1 Char"/>
    <w:basedOn w:val="a5"/>
    <w:link w:val="4"/>
    <w:rsid w:val="00187890"/>
    <w:rPr>
      <w:rFonts w:ascii="Arial" w:eastAsia="黑体" w:hAnsi="Arial" w:cs="Times New Roman"/>
      <w:b/>
      <w:kern w:val="0"/>
      <w:sz w:val="28"/>
      <w:szCs w:val="20"/>
    </w:rPr>
  </w:style>
  <w:style w:type="character" w:customStyle="1" w:styleId="5Char">
    <w:name w:val="标题 5 Char"/>
    <w:aliases w:val="五 Char,H5 Char,5 sub-bullet Char,sb Char,4th order hd Char,4th order Char,4th order head Char,PIM 5 Char,h5 Char,控制中心-（1） Char,ACC标题 5 Char Char,ACC标题 5 Char1,Block Label Char,Atlanthd3 Char,Atlanthd31 Char,Atlanthd32 Char,Atlanthd33 Char"/>
    <w:basedOn w:val="a5"/>
    <w:link w:val="5"/>
    <w:rsid w:val="00187890"/>
    <w:rPr>
      <w:rFonts w:ascii="Times New Roman" w:eastAsia="宋体" w:hAnsi="Times New Roman" w:cs="Times New Roman"/>
      <w:b/>
      <w:kern w:val="0"/>
      <w:sz w:val="28"/>
      <w:szCs w:val="20"/>
    </w:rPr>
  </w:style>
  <w:style w:type="character" w:customStyle="1" w:styleId="6Char">
    <w:name w:val="标题 6 Char"/>
    <w:aliases w:val="H6 Char,PIM 6 Char,BOD 4 Char,ACC标题 6 Char3 Char,ACC标题 6 Char,Legal Level 1. Char,sub-dash Char,sd Char,5 Char,cnp Char,Caption number (page-wide) Char,h6 Char,ITT t6 Char,PA Appendix Char,sub-dash1 Char,sd1 Char,51 Char,sub-dash2 Char,52 Char"/>
    <w:basedOn w:val="a5"/>
    <w:link w:val="6"/>
    <w:rsid w:val="00187890"/>
    <w:rPr>
      <w:rFonts w:ascii="Arial" w:eastAsia="黑体" w:hAnsi="Arial" w:cs="Times New Roman"/>
      <w:b/>
      <w:kern w:val="0"/>
      <w:sz w:val="24"/>
      <w:szCs w:val="20"/>
    </w:rPr>
  </w:style>
  <w:style w:type="character" w:customStyle="1" w:styleId="7Char">
    <w:name w:val="标题 7 Char"/>
    <w:aliases w:val="PIM 7 Char,ACC标题 7 Char,cnc Char,Caption number (column-wide) Char,st Char,ITT t7 Char,PA Appendix Major Char,letter list Char,lettered list Char,letter list1 Char,lettered list1 Char,letter list2 Char,lettered list2 Char,letter list11 Char"/>
    <w:basedOn w:val="a5"/>
    <w:link w:val="7"/>
    <w:rsid w:val="00187890"/>
    <w:rPr>
      <w:rFonts w:ascii="Times New Roman" w:eastAsia="宋体" w:hAnsi="Times New Roman" w:cs="Times New Roman"/>
      <w:b/>
      <w:kern w:val="0"/>
      <w:sz w:val="24"/>
      <w:szCs w:val="20"/>
    </w:rPr>
  </w:style>
  <w:style w:type="character" w:customStyle="1" w:styleId="8Char">
    <w:name w:val="标题 8 Char"/>
    <w:aliases w:val="表头_R4 Char,第七层条 Char,不用8 Char,注意框体 Char,Legal Level 1.1.1. Char,liste[2] Char,Appendix Titre 3 Char,liste 2 Char,Appendix 2 Char,liste[2]1 Char,liste[2]2 Char,liste[2]3 Char,liste[2]4 Char,liste[2]5 Char,liste[2]6 Char,liste[2]7 Char"/>
    <w:basedOn w:val="a5"/>
    <w:link w:val="8"/>
    <w:rsid w:val="00187890"/>
    <w:rPr>
      <w:rFonts w:ascii="Arial" w:eastAsia="黑体" w:hAnsi="Arial" w:cs="Times New Roman"/>
      <w:kern w:val="0"/>
      <w:sz w:val="24"/>
      <w:szCs w:val="20"/>
    </w:rPr>
  </w:style>
  <w:style w:type="character" w:customStyle="1" w:styleId="9Char">
    <w:name w:val="标题 9 Char"/>
    <w:aliases w:val="表格文字_R4 Char,第八层条 Char,PIM 9 Char,Appendix Char,不用9 Char,Legal Level 1.1.1.1. Char,三级标题 Char,huh Char,liste[3] Char,Appendix Titre 4 Char,Appendix 3 Char,liste[3]1 Char,liste[3]2 Char,liste[3]3 Char,liste[3]4 Char,liste[3]5 Char,liste[3]6 Char"/>
    <w:basedOn w:val="a5"/>
    <w:link w:val="9"/>
    <w:rsid w:val="00187890"/>
    <w:rPr>
      <w:rFonts w:ascii="Arial" w:eastAsia="黑体" w:hAnsi="Arial" w:cs="Times New Roman"/>
      <w:kern w:val="0"/>
      <w:szCs w:val="20"/>
    </w:rPr>
  </w:style>
  <w:style w:type="paragraph" w:styleId="15">
    <w:name w:val="toc 1"/>
    <w:aliases w:val="目录 11"/>
    <w:basedOn w:val="a4"/>
    <w:next w:val="a4"/>
    <w:link w:val="1Char0"/>
    <w:autoRedefine/>
    <w:semiHidden/>
    <w:rsid w:val="00187890"/>
    <w:pPr>
      <w:tabs>
        <w:tab w:val="right" w:leader="dot" w:pos="8720"/>
      </w:tabs>
      <w:spacing w:before="120" w:after="120"/>
      <w:jc w:val="left"/>
    </w:pPr>
    <w:rPr>
      <w:rFonts w:ascii="仿宋_GB2312" w:eastAsia="仿宋_GB2312"/>
      <w:b/>
      <w:caps/>
      <w:noProof/>
      <w:sz w:val="24"/>
      <w:szCs w:val="30"/>
    </w:rPr>
  </w:style>
  <w:style w:type="paragraph" w:styleId="24">
    <w:name w:val="toc 2"/>
    <w:basedOn w:val="a4"/>
    <w:next w:val="a4"/>
    <w:autoRedefine/>
    <w:semiHidden/>
    <w:rsid w:val="00187890"/>
    <w:pPr>
      <w:ind w:left="240"/>
      <w:jc w:val="left"/>
    </w:pPr>
    <w:rPr>
      <w:smallCaps/>
      <w:sz w:val="24"/>
      <w:szCs w:val="24"/>
    </w:rPr>
  </w:style>
  <w:style w:type="paragraph" w:styleId="33">
    <w:name w:val="toc 3"/>
    <w:basedOn w:val="a4"/>
    <w:next w:val="a4"/>
    <w:autoRedefine/>
    <w:semiHidden/>
    <w:rsid w:val="00187890"/>
    <w:pPr>
      <w:adjustRightInd w:val="0"/>
      <w:snapToGrid w:val="0"/>
      <w:spacing w:line="500" w:lineRule="atLeast"/>
      <w:ind w:left="480"/>
      <w:jc w:val="left"/>
    </w:pPr>
    <w:rPr>
      <w:rFonts w:ascii="仿宋_GB2312" w:eastAsia="仿宋_GB2312"/>
      <w:b/>
      <w:bCs/>
      <w:sz w:val="24"/>
      <w:szCs w:val="24"/>
    </w:rPr>
  </w:style>
  <w:style w:type="character" w:styleId="ab">
    <w:name w:val="page number"/>
    <w:aliases w:val="页码，DHCC公司页码"/>
    <w:basedOn w:val="a5"/>
    <w:rsid w:val="00187890"/>
  </w:style>
  <w:style w:type="paragraph" w:styleId="ac">
    <w:name w:val="Body Text"/>
    <w:basedOn w:val="a4"/>
    <w:link w:val="Char4"/>
    <w:rsid w:val="00187890"/>
    <w:pPr>
      <w:spacing w:line="0" w:lineRule="atLeast"/>
      <w:jc w:val="center"/>
    </w:pPr>
    <w:rPr>
      <w:rFonts w:ascii="宋体"/>
      <w:b/>
      <w:sz w:val="32"/>
    </w:rPr>
  </w:style>
  <w:style w:type="character" w:customStyle="1" w:styleId="Char4">
    <w:name w:val="正文文本 Char"/>
    <w:basedOn w:val="a5"/>
    <w:link w:val="ac"/>
    <w:rsid w:val="00187890"/>
    <w:rPr>
      <w:rFonts w:ascii="宋体" w:eastAsia="宋体" w:hAnsi="Times New Roman" w:cs="Times New Roman"/>
      <w:b/>
      <w:sz w:val="32"/>
      <w:szCs w:val="20"/>
    </w:rPr>
  </w:style>
  <w:style w:type="paragraph" w:styleId="41">
    <w:name w:val="toc 4"/>
    <w:basedOn w:val="a4"/>
    <w:next w:val="a4"/>
    <w:autoRedefine/>
    <w:semiHidden/>
    <w:rsid w:val="00187890"/>
    <w:pPr>
      <w:ind w:left="720"/>
      <w:jc w:val="left"/>
    </w:pPr>
    <w:rPr>
      <w:sz w:val="24"/>
      <w:szCs w:val="21"/>
    </w:rPr>
  </w:style>
  <w:style w:type="paragraph" w:styleId="50">
    <w:name w:val="toc 5"/>
    <w:basedOn w:val="a4"/>
    <w:next w:val="a4"/>
    <w:autoRedefine/>
    <w:semiHidden/>
    <w:rsid w:val="00187890"/>
    <w:pPr>
      <w:ind w:left="960"/>
      <w:jc w:val="left"/>
    </w:pPr>
    <w:rPr>
      <w:sz w:val="24"/>
      <w:szCs w:val="21"/>
    </w:rPr>
  </w:style>
  <w:style w:type="paragraph" w:styleId="60">
    <w:name w:val="toc 6"/>
    <w:basedOn w:val="a4"/>
    <w:next w:val="a4"/>
    <w:autoRedefine/>
    <w:semiHidden/>
    <w:rsid w:val="00187890"/>
    <w:pPr>
      <w:ind w:left="1200"/>
      <w:jc w:val="left"/>
    </w:pPr>
    <w:rPr>
      <w:sz w:val="24"/>
      <w:szCs w:val="21"/>
    </w:rPr>
  </w:style>
  <w:style w:type="paragraph" w:styleId="70">
    <w:name w:val="toc 7"/>
    <w:basedOn w:val="a4"/>
    <w:next w:val="a4"/>
    <w:autoRedefine/>
    <w:semiHidden/>
    <w:rsid w:val="00187890"/>
    <w:pPr>
      <w:ind w:left="1440"/>
      <w:jc w:val="left"/>
    </w:pPr>
    <w:rPr>
      <w:sz w:val="24"/>
      <w:szCs w:val="21"/>
    </w:rPr>
  </w:style>
  <w:style w:type="paragraph" w:styleId="80">
    <w:name w:val="toc 8"/>
    <w:basedOn w:val="a4"/>
    <w:next w:val="a4"/>
    <w:autoRedefine/>
    <w:semiHidden/>
    <w:rsid w:val="00187890"/>
    <w:pPr>
      <w:ind w:left="1680"/>
      <w:jc w:val="left"/>
    </w:pPr>
    <w:rPr>
      <w:sz w:val="24"/>
      <w:szCs w:val="21"/>
    </w:rPr>
  </w:style>
  <w:style w:type="paragraph" w:styleId="90">
    <w:name w:val="toc 9"/>
    <w:basedOn w:val="a4"/>
    <w:next w:val="a4"/>
    <w:autoRedefine/>
    <w:semiHidden/>
    <w:rsid w:val="00187890"/>
    <w:pPr>
      <w:ind w:left="1920"/>
      <w:jc w:val="left"/>
    </w:pPr>
    <w:rPr>
      <w:sz w:val="24"/>
      <w:szCs w:val="21"/>
    </w:rPr>
  </w:style>
  <w:style w:type="paragraph" w:styleId="ad">
    <w:name w:val="Plain Text"/>
    <w:aliases w:val="普通文字 Char,普通文字 Char Char,普通文字 Char Char Char Char Char Char Char,普通文字 Char Char Char Char Char Char Char Char Char Char Char Char,普通文字 Char Char Char Char Char Char Char Char Char Char Char Char Char Char Char Char,纯文本1,普通文字 Char1,普通文字,普通"/>
    <w:basedOn w:val="a4"/>
    <w:link w:val="Char5"/>
    <w:rsid w:val="00187890"/>
    <w:rPr>
      <w:rFonts w:ascii="宋体" w:hAnsi="Courier New"/>
    </w:rPr>
  </w:style>
  <w:style w:type="character" w:customStyle="1" w:styleId="Char5">
    <w:name w:val="纯文本 Char"/>
    <w:aliases w:val="普通文字 Char Char1,普通文字 Char Char Char,普通文字 Char Char Char Char Char Char Char Char,普通文字 Char Char Char Char Char Char Char Char Char Char Char Char Char,普通文字 Char Char Char Char Char Char Char Char Char Char Char Char Char Char Char Char Char"/>
    <w:basedOn w:val="a5"/>
    <w:link w:val="ad"/>
    <w:rsid w:val="00187890"/>
    <w:rPr>
      <w:rFonts w:ascii="宋体" w:eastAsia="宋体" w:hAnsi="Courier New" w:cs="Times New Roman"/>
      <w:szCs w:val="20"/>
    </w:rPr>
  </w:style>
  <w:style w:type="character" w:styleId="ae">
    <w:name w:val="Hyperlink"/>
    <w:aliases w:val="超级链接"/>
    <w:rsid w:val="00187890"/>
    <w:rPr>
      <w:color w:val="0000FF"/>
      <w:u w:val="single"/>
    </w:rPr>
  </w:style>
  <w:style w:type="paragraph" w:styleId="25">
    <w:name w:val="Body Text Indent 2"/>
    <w:aliases w:val="正文文字缩进 2"/>
    <w:basedOn w:val="a4"/>
    <w:link w:val="2Char1"/>
    <w:rsid w:val="00187890"/>
    <w:pPr>
      <w:ind w:firstLineChars="200" w:firstLine="438"/>
    </w:pPr>
    <w:rPr>
      <w:bCs/>
      <w:sz w:val="24"/>
    </w:rPr>
  </w:style>
  <w:style w:type="character" w:customStyle="1" w:styleId="2Char1">
    <w:name w:val="正文文本缩进 2 Char"/>
    <w:aliases w:val="正文文字缩进 2 Char"/>
    <w:basedOn w:val="a5"/>
    <w:link w:val="25"/>
    <w:rsid w:val="00187890"/>
    <w:rPr>
      <w:rFonts w:ascii="Times New Roman" w:eastAsia="宋体" w:hAnsi="Times New Roman" w:cs="Times New Roman"/>
      <w:bCs/>
      <w:sz w:val="24"/>
      <w:szCs w:val="20"/>
    </w:rPr>
  </w:style>
  <w:style w:type="paragraph" w:styleId="34">
    <w:name w:val="Body Text 3"/>
    <w:basedOn w:val="a4"/>
    <w:link w:val="3Char0"/>
    <w:rsid w:val="00187890"/>
    <w:pPr>
      <w:jc w:val="center"/>
    </w:pPr>
    <w:rPr>
      <w:sz w:val="24"/>
    </w:rPr>
  </w:style>
  <w:style w:type="character" w:customStyle="1" w:styleId="3Char0">
    <w:name w:val="正文文本 3 Char"/>
    <w:basedOn w:val="a5"/>
    <w:link w:val="34"/>
    <w:rsid w:val="00187890"/>
    <w:rPr>
      <w:rFonts w:ascii="Times New Roman" w:eastAsia="宋体" w:hAnsi="Times New Roman" w:cs="Times New Roman"/>
      <w:sz w:val="24"/>
      <w:szCs w:val="20"/>
    </w:rPr>
  </w:style>
  <w:style w:type="paragraph" w:customStyle="1" w:styleId="26">
    <w:name w:val="2"/>
    <w:basedOn w:val="a8"/>
    <w:rsid w:val="00187890"/>
    <w:pPr>
      <w:adjustRightInd w:val="0"/>
      <w:snapToGrid/>
      <w:spacing w:line="240" w:lineRule="atLeast"/>
      <w:jc w:val="both"/>
      <w:textAlignment w:val="baseline"/>
    </w:pPr>
    <w:rPr>
      <w:kern w:val="0"/>
    </w:rPr>
  </w:style>
  <w:style w:type="paragraph" w:styleId="af">
    <w:name w:val="caption"/>
    <w:basedOn w:val="a4"/>
    <w:next w:val="a4"/>
    <w:qFormat/>
    <w:rsid w:val="00187890"/>
    <w:pPr>
      <w:ind w:firstLineChars="2282" w:firstLine="6290"/>
    </w:pPr>
    <w:rPr>
      <w:b/>
      <w:bCs/>
      <w:color w:val="000080"/>
      <w:sz w:val="28"/>
      <w:szCs w:val="24"/>
    </w:rPr>
  </w:style>
  <w:style w:type="paragraph" w:customStyle="1" w:styleId="af0">
    <w:rsid w:val="00187890"/>
    <w:pPr>
      <w:widowControl w:val="0"/>
      <w:jc w:val="both"/>
    </w:pPr>
    <w:rPr>
      <w:rFonts w:ascii="Times New Roman" w:eastAsia="宋体" w:hAnsi="Times New Roman" w:cs="Times New Roman"/>
      <w:szCs w:val="20"/>
    </w:rPr>
  </w:style>
  <w:style w:type="paragraph" w:styleId="35">
    <w:name w:val="Body Text Indent 3"/>
    <w:basedOn w:val="a4"/>
    <w:link w:val="3Char1"/>
    <w:rsid w:val="00187890"/>
    <w:pPr>
      <w:spacing w:line="520" w:lineRule="exact"/>
      <w:ind w:firstLineChars="200" w:firstLine="518"/>
    </w:pPr>
    <w:rPr>
      <w:rFonts w:ascii="宋体" w:hAnsi="宋体"/>
      <w:sz w:val="28"/>
    </w:rPr>
  </w:style>
  <w:style w:type="character" w:customStyle="1" w:styleId="3Char1">
    <w:name w:val="正文文本缩进 3 Char"/>
    <w:basedOn w:val="a5"/>
    <w:link w:val="35"/>
    <w:rsid w:val="00187890"/>
    <w:rPr>
      <w:rFonts w:ascii="宋体" w:eastAsia="宋体" w:hAnsi="宋体" w:cs="Times New Roman"/>
      <w:sz w:val="28"/>
      <w:szCs w:val="20"/>
    </w:rPr>
  </w:style>
  <w:style w:type="paragraph" w:customStyle="1" w:styleId="af1">
    <w:name w:val="表格表文"/>
    <w:basedOn w:val="a4"/>
    <w:next w:val="a4"/>
    <w:rsid w:val="00187890"/>
    <w:pPr>
      <w:jc w:val="center"/>
    </w:pPr>
  </w:style>
  <w:style w:type="paragraph" w:customStyle="1" w:styleId="af2">
    <w:name w:val="表格标题"/>
    <w:next w:val="a4"/>
    <w:rsid w:val="00187890"/>
    <w:pPr>
      <w:spacing w:line="360" w:lineRule="auto"/>
      <w:jc w:val="center"/>
      <w:outlineLvl w:val="2"/>
    </w:pPr>
    <w:rPr>
      <w:rFonts w:ascii="Times New Roman" w:eastAsia="黑体" w:hAnsi="Times New Roman" w:cs="Times New Roman"/>
      <w:noProof/>
      <w:kern w:val="0"/>
      <w:sz w:val="24"/>
      <w:szCs w:val="20"/>
    </w:rPr>
  </w:style>
  <w:style w:type="paragraph" w:customStyle="1" w:styleId="af3">
    <w:name w:val="文注"/>
    <w:rsid w:val="00187890"/>
    <w:rPr>
      <w:rFonts w:ascii="Times New Roman" w:eastAsia="楷体_GB2312" w:hAnsi="Times New Roman" w:cs="Times New Roman"/>
      <w:noProof/>
      <w:kern w:val="0"/>
      <w:sz w:val="24"/>
      <w:szCs w:val="20"/>
    </w:rPr>
  </w:style>
  <w:style w:type="paragraph" w:customStyle="1" w:styleId="a">
    <w:name w:val="编号大写一"/>
    <w:rsid w:val="00187890"/>
    <w:pPr>
      <w:numPr>
        <w:numId w:val="4"/>
      </w:numPr>
      <w:tabs>
        <w:tab w:val="num" w:pos="1281"/>
      </w:tabs>
      <w:spacing w:before="60" w:after="60"/>
      <w:ind w:firstLine="561"/>
    </w:pPr>
    <w:rPr>
      <w:rFonts w:ascii="Times New Roman" w:eastAsia="宋体" w:hAnsi="Times New Roman" w:cs="Times New Roman"/>
      <w:noProof/>
      <w:kern w:val="0"/>
      <w:sz w:val="28"/>
      <w:szCs w:val="20"/>
    </w:rPr>
  </w:style>
  <w:style w:type="paragraph" w:customStyle="1" w:styleId="10">
    <w:name w:val="编号1)"/>
    <w:basedOn w:val="1"/>
    <w:rsid w:val="00187890"/>
    <w:pPr>
      <w:numPr>
        <w:numId w:val="3"/>
      </w:numPr>
      <w:tabs>
        <w:tab w:val="num" w:pos="921"/>
      </w:tabs>
      <w:ind w:firstLine="561"/>
    </w:pPr>
  </w:style>
  <w:style w:type="paragraph" w:customStyle="1" w:styleId="1">
    <w:name w:val="编号1"/>
    <w:rsid w:val="00187890"/>
    <w:pPr>
      <w:numPr>
        <w:numId w:val="5"/>
      </w:numPr>
      <w:tabs>
        <w:tab w:val="num" w:pos="921"/>
      </w:tabs>
      <w:spacing w:before="60" w:after="60"/>
      <w:ind w:firstLine="561"/>
    </w:pPr>
    <w:rPr>
      <w:rFonts w:ascii="Times New Roman" w:eastAsia="宋体" w:hAnsi="Times New Roman" w:cs="Times New Roman"/>
      <w:noProof/>
      <w:kern w:val="0"/>
      <w:sz w:val="28"/>
      <w:szCs w:val="20"/>
    </w:rPr>
  </w:style>
  <w:style w:type="paragraph" w:customStyle="1" w:styleId="A3">
    <w:name w:val="编号A"/>
    <w:rsid w:val="00187890"/>
    <w:pPr>
      <w:numPr>
        <w:numId w:val="6"/>
      </w:numPr>
      <w:tabs>
        <w:tab w:val="num" w:pos="921"/>
      </w:tabs>
      <w:spacing w:before="60" w:after="60"/>
      <w:ind w:firstLine="561"/>
    </w:pPr>
    <w:rPr>
      <w:rFonts w:ascii="Times New Roman" w:eastAsia="宋体" w:hAnsi="Times New Roman" w:cs="Times New Roman"/>
      <w:noProof/>
      <w:kern w:val="0"/>
      <w:sz w:val="28"/>
      <w:szCs w:val="20"/>
    </w:rPr>
  </w:style>
  <w:style w:type="paragraph" w:customStyle="1" w:styleId="af4">
    <w:name w:val="编号a"/>
    <w:rsid w:val="00187890"/>
    <w:pPr>
      <w:tabs>
        <w:tab w:val="num" w:pos="921"/>
      </w:tabs>
      <w:spacing w:before="60" w:after="60"/>
      <w:ind w:firstLine="561"/>
    </w:pPr>
    <w:rPr>
      <w:rFonts w:ascii="Times New Roman" w:eastAsia="宋体" w:hAnsi="Times New Roman" w:cs="Times New Roman"/>
      <w:noProof/>
      <w:kern w:val="0"/>
      <w:sz w:val="28"/>
      <w:szCs w:val="20"/>
    </w:rPr>
  </w:style>
  <w:style w:type="paragraph" w:customStyle="1" w:styleId="af5">
    <w:name w:val="编号a)"/>
    <w:rsid w:val="00187890"/>
    <w:pPr>
      <w:tabs>
        <w:tab w:val="num" w:pos="720"/>
        <w:tab w:val="num" w:pos="921"/>
      </w:tabs>
      <w:spacing w:before="60" w:after="60"/>
      <w:ind w:firstLine="561"/>
    </w:pPr>
    <w:rPr>
      <w:rFonts w:ascii="Times New Roman" w:eastAsia="宋体" w:hAnsi="Times New Roman" w:cs="Times New Roman"/>
      <w:noProof/>
      <w:kern w:val="0"/>
      <w:sz w:val="28"/>
      <w:szCs w:val="20"/>
    </w:rPr>
  </w:style>
  <w:style w:type="paragraph" w:customStyle="1" w:styleId="a1">
    <w:name w:val="编号(a)"/>
    <w:rsid w:val="00187890"/>
    <w:pPr>
      <w:numPr>
        <w:numId w:val="9"/>
      </w:numPr>
      <w:spacing w:before="60" w:after="60"/>
    </w:pPr>
    <w:rPr>
      <w:rFonts w:ascii="Times New Roman" w:eastAsia="宋体" w:hAnsi="Times New Roman" w:cs="Times New Roman"/>
      <w:noProof/>
      <w:kern w:val="0"/>
      <w:sz w:val="28"/>
      <w:szCs w:val="20"/>
    </w:rPr>
  </w:style>
  <w:style w:type="paragraph" w:customStyle="1" w:styleId="af6">
    <w:name w:val="目录"/>
    <w:basedOn w:val="a2"/>
    <w:rsid w:val="00187890"/>
    <w:pPr>
      <w:numPr>
        <w:numId w:val="8"/>
      </w:numPr>
      <w:tabs>
        <w:tab w:val="clear" w:pos="720"/>
      </w:tabs>
      <w:spacing w:before="240" w:after="240"/>
    </w:pPr>
    <w:rPr>
      <w:rFonts w:eastAsia="宋体"/>
      <w:sz w:val="32"/>
    </w:rPr>
  </w:style>
  <w:style w:type="paragraph" w:styleId="a2">
    <w:name w:val="Title"/>
    <w:aliases w:val="工程内容,小四"/>
    <w:basedOn w:val="a4"/>
    <w:link w:val="Char6"/>
    <w:qFormat/>
    <w:rsid w:val="00187890"/>
    <w:pPr>
      <w:numPr>
        <w:numId w:val="7"/>
      </w:numPr>
      <w:tabs>
        <w:tab w:val="clear" w:pos="360"/>
      </w:tabs>
      <w:adjustRightInd w:val="0"/>
      <w:snapToGrid w:val="0"/>
      <w:spacing w:before="1080" w:after="480"/>
      <w:jc w:val="center"/>
    </w:pPr>
    <w:rPr>
      <w:rFonts w:eastAsia="幼圆"/>
      <w:b/>
      <w:sz w:val="44"/>
    </w:rPr>
  </w:style>
  <w:style w:type="character" w:customStyle="1" w:styleId="Char6">
    <w:name w:val="标题 Char"/>
    <w:aliases w:val="工程内容 Char,小四 Char"/>
    <w:basedOn w:val="a5"/>
    <w:link w:val="a2"/>
    <w:rsid w:val="00187890"/>
    <w:rPr>
      <w:rFonts w:ascii="Times New Roman" w:eastAsia="幼圆" w:hAnsi="Times New Roman" w:cs="Times New Roman"/>
      <w:b/>
      <w:sz w:val="44"/>
      <w:szCs w:val="20"/>
    </w:rPr>
  </w:style>
  <w:style w:type="paragraph" w:styleId="af7">
    <w:name w:val="Document Map"/>
    <w:basedOn w:val="a4"/>
    <w:link w:val="Char7"/>
    <w:semiHidden/>
    <w:rsid w:val="00187890"/>
    <w:pPr>
      <w:shd w:val="clear" w:color="auto" w:fill="000080"/>
    </w:pPr>
    <w:rPr>
      <w:sz w:val="24"/>
    </w:rPr>
  </w:style>
  <w:style w:type="character" w:customStyle="1" w:styleId="Char7">
    <w:name w:val="文档结构图 Char"/>
    <w:basedOn w:val="a5"/>
    <w:link w:val="af7"/>
    <w:semiHidden/>
    <w:rsid w:val="00187890"/>
    <w:rPr>
      <w:rFonts w:ascii="Times New Roman" w:eastAsia="宋体" w:hAnsi="Times New Roman" w:cs="Times New Roman"/>
      <w:sz w:val="24"/>
      <w:szCs w:val="20"/>
      <w:shd w:val="clear" w:color="auto" w:fill="000080"/>
    </w:rPr>
  </w:style>
  <w:style w:type="paragraph" w:customStyle="1" w:styleId="af8">
    <w:name w:val="封面标题：单位"/>
    <w:basedOn w:val="a4"/>
    <w:rsid w:val="00187890"/>
    <w:pPr>
      <w:adjustRightInd w:val="0"/>
      <w:snapToGrid w:val="0"/>
      <w:spacing w:before="120" w:after="120"/>
      <w:ind w:firstLine="1680"/>
      <w:jc w:val="left"/>
    </w:pPr>
    <w:rPr>
      <w:sz w:val="30"/>
    </w:rPr>
  </w:style>
  <w:style w:type="paragraph" w:customStyle="1" w:styleId="af9">
    <w:name w:val="封面标题：工程阶段子项"/>
    <w:basedOn w:val="a4"/>
    <w:rsid w:val="00187890"/>
    <w:pPr>
      <w:adjustRightInd w:val="0"/>
      <w:snapToGrid w:val="0"/>
      <w:spacing w:before="360" w:after="120"/>
      <w:jc w:val="center"/>
    </w:pPr>
    <w:rPr>
      <w:rFonts w:eastAsia="黑体"/>
      <w:b/>
      <w:sz w:val="52"/>
    </w:rPr>
  </w:style>
  <w:style w:type="paragraph" w:customStyle="1" w:styleId="36">
    <w:name w:val="标题3"/>
    <w:basedOn w:val="32"/>
    <w:rsid w:val="00187890"/>
    <w:pPr>
      <w:tabs>
        <w:tab w:val="num" w:pos="720"/>
      </w:tabs>
      <w:adjustRightInd w:val="0"/>
      <w:snapToGrid w:val="0"/>
      <w:spacing w:before="120" w:after="120" w:line="300" w:lineRule="auto"/>
      <w:jc w:val="center"/>
    </w:pPr>
    <w:rPr>
      <w:rFonts w:ascii="宋体" w:hAnsi="宋体"/>
      <w:b w:val="0"/>
      <w:sz w:val="28"/>
      <w:szCs w:val="24"/>
    </w:rPr>
  </w:style>
  <w:style w:type="paragraph" w:customStyle="1" w:styleId="afa">
    <w:name w:val="表格表头"/>
    <w:next w:val="af1"/>
    <w:rsid w:val="00187890"/>
    <w:pPr>
      <w:jc w:val="center"/>
    </w:pPr>
    <w:rPr>
      <w:rFonts w:ascii="Times New Roman" w:eastAsia="宋体" w:hAnsi="Times New Roman" w:cs="Times New Roman"/>
      <w:noProof/>
      <w:kern w:val="0"/>
      <w:szCs w:val="20"/>
    </w:rPr>
  </w:style>
  <w:style w:type="paragraph" w:customStyle="1" w:styleId="13">
    <w:name w:val="编号(1)"/>
    <w:rsid w:val="00187890"/>
    <w:pPr>
      <w:numPr>
        <w:numId w:val="2"/>
      </w:numPr>
      <w:spacing w:before="60" w:after="60" w:line="360" w:lineRule="auto"/>
    </w:pPr>
    <w:rPr>
      <w:rFonts w:ascii="Times New Roman" w:eastAsia="宋体" w:hAnsi="Times New Roman" w:cs="Times New Roman"/>
      <w:noProof/>
      <w:kern w:val="0"/>
      <w:sz w:val="28"/>
      <w:szCs w:val="20"/>
    </w:rPr>
  </w:style>
  <w:style w:type="paragraph" w:styleId="afb">
    <w:name w:val="Date"/>
    <w:basedOn w:val="a4"/>
    <w:next w:val="a4"/>
    <w:link w:val="Char8"/>
    <w:rsid w:val="00187890"/>
    <w:pPr>
      <w:adjustRightInd w:val="0"/>
      <w:spacing w:line="360" w:lineRule="auto"/>
      <w:jc w:val="center"/>
    </w:pPr>
    <w:rPr>
      <w:sz w:val="32"/>
    </w:rPr>
  </w:style>
  <w:style w:type="character" w:customStyle="1" w:styleId="Char8">
    <w:name w:val="日期 Char"/>
    <w:basedOn w:val="a5"/>
    <w:link w:val="afb"/>
    <w:rsid w:val="00187890"/>
    <w:rPr>
      <w:rFonts w:ascii="Times New Roman" w:eastAsia="宋体" w:hAnsi="Times New Roman" w:cs="Times New Roman"/>
      <w:sz w:val="32"/>
      <w:szCs w:val="20"/>
    </w:rPr>
  </w:style>
  <w:style w:type="character" w:styleId="afc">
    <w:name w:val="annotation reference"/>
    <w:semiHidden/>
    <w:rsid w:val="00187890"/>
    <w:rPr>
      <w:sz w:val="21"/>
      <w:szCs w:val="21"/>
    </w:rPr>
  </w:style>
  <w:style w:type="paragraph" w:styleId="afd">
    <w:name w:val="annotation text"/>
    <w:basedOn w:val="a4"/>
    <w:link w:val="Char9"/>
    <w:semiHidden/>
    <w:rsid w:val="00187890"/>
    <w:pPr>
      <w:jc w:val="left"/>
    </w:pPr>
    <w:rPr>
      <w:sz w:val="24"/>
    </w:rPr>
  </w:style>
  <w:style w:type="character" w:customStyle="1" w:styleId="Char9">
    <w:name w:val="批注文字 Char"/>
    <w:basedOn w:val="a5"/>
    <w:link w:val="afd"/>
    <w:semiHidden/>
    <w:rsid w:val="00187890"/>
    <w:rPr>
      <w:rFonts w:ascii="Times New Roman" w:eastAsia="宋体" w:hAnsi="Times New Roman" w:cs="Times New Roman"/>
      <w:sz w:val="24"/>
      <w:szCs w:val="20"/>
    </w:rPr>
  </w:style>
  <w:style w:type="paragraph" w:customStyle="1" w:styleId="-1">
    <w:name w:val="附件标题-1"/>
    <w:basedOn w:val="a4"/>
    <w:rsid w:val="00187890"/>
    <w:pPr>
      <w:spacing w:before="50" w:after="50"/>
      <w:jc w:val="center"/>
    </w:pPr>
    <w:rPr>
      <w:rFonts w:eastAsia="黑体"/>
      <w:sz w:val="32"/>
    </w:rPr>
  </w:style>
  <w:style w:type="paragraph" w:styleId="afe">
    <w:name w:val="Normal Indent"/>
    <w:aliases w:val="表正文,正文非缩进,特点,Alt+X,mr正文缩进,正文非缩进 Char Char,正文非缩进 Char Char Char Char Char,正文非缩进 Char,首行缩进,ind:txt,ALT+Z,ALT+Z Char Char Char,ALT+Z Char,ALT+Z Char Char Char Char Char Char Char Char Char Char Char Char Char Char,正文缩进 Char Char Char,正文双线,水上软件,段1,标题4"/>
    <w:basedOn w:val="a4"/>
    <w:link w:val="Chara"/>
    <w:rsid w:val="00187890"/>
    <w:pPr>
      <w:ind w:firstLineChars="200" w:firstLine="420"/>
    </w:pPr>
    <w:rPr>
      <w:sz w:val="24"/>
    </w:rPr>
  </w:style>
  <w:style w:type="paragraph" w:customStyle="1" w:styleId="aff">
    <w:name w:val="公式无编号"/>
    <w:next w:val="a4"/>
    <w:rsid w:val="00187890"/>
    <w:pPr>
      <w:adjustRightInd w:val="0"/>
      <w:spacing w:before="60" w:after="60"/>
      <w:jc w:val="center"/>
      <w:outlineLvl w:val="0"/>
    </w:pPr>
    <w:rPr>
      <w:rFonts w:ascii="Times New Roman" w:eastAsia="宋体" w:hAnsi="Times New Roman" w:cs="Times New Roman"/>
      <w:noProof/>
      <w:kern w:val="0"/>
      <w:sz w:val="28"/>
      <w:szCs w:val="20"/>
    </w:rPr>
  </w:style>
  <w:style w:type="paragraph" w:styleId="aff0">
    <w:name w:val="Block Text"/>
    <w:basedOn w:val="a4"/>
    <w:rsid w:val="00187890"/>
    <w:pPr>
      <w:adjustRightInd w:val="0"/>
      <w:ind w:left="420" w:right="33"/>
      <w:jc w:val="left"/>
      <w:textAlignment w:val="baseline"/>
    </w:pPr>
    <w:rPr>
      <w:kern w:val="0"/>
      <w:sz w:val="24"/>
    </w:rPr>
  </w:style>
  <w:style w:type="paragraph" w:customStyle="1" w:styleId="Section">
    <w:name w:val="Section #"/>
    <w:next w:val="TitleHeadings"/>
    <w:rsid w:val="00187890"/>
    <w:pPr>
      <w:tabs>
        <w:tab w:val="left" w:pos="2636"/>
        <w:tab w:val="left" w:pos="3090"/>
      </w:tabs>
      <w:overflowPunct w:val="0"/>
      <w:autoSpaceDE w:val="0"/>
      <w:autoSpaceDN w:val="0"/>
      <w:adjustRightInd w:val="0"/>
      <w:spacing w:after="113" w:line="340" w:lineRule="atLeast"/>
      <w:jc w:val="center"/>
      <w:textAlignment w:val="baseline"/>
    </w:pPr>
    <w:rPr>
      <w:rFonts w:ascii="Optima" w:eastAsia="宋体" w:hAnsi="Optima" w:cs="Times New Roman"/>
      <w:b/>
      <w:kern w:val="0"/>
      <w:sz w:val="30"/>
      <w:szCs w:val="20"/>
    </w:rPr>
  </w:style>
  <w:style w:type="paragraph" w:customStyle="1" w:styleId="TitleHeadings">
    <w:name w:val="Title Headings"/>
    <w:autoRedefine/>
    <w:rsid w:val="00187890"/>
    <w:pPr>
      <w:overflowPunct w:val="0"/>
      <w:autoSpaceDE w:val="0"/>
      <w:autoSpaceDN w:val="0"/>
      <w:adjustRightInd w:val="0"/>
      <w:spacing w:line="300" w:lineRule="auto"/>
      <w:ind w:hanging="105"/>
      <w:jc w:val="center"/>
      <w:textAlignment w:val="baseline"/>
    </w:pPr>
    <w:rPr>
      <w:rFonts w:ascii="Times New Roman" w:eastAsia="宋体" w:hAnsi="Times New Roman" w:cs="Times New Roman"/>
      <w:b/>
      <w:kern w:val="0"/>
      <w:sz w:val="24"/>
      <w:szCs w:val="20"/>
    </w:rPr>
  </w:style>
  <w:style w:type="paragraph" w:styleId="aff1">
    <w:name w:val="endnote text"/>
    <w:basedOn w:val="a4"/>
    <w:link w:val="Charb"/>
    <w:semiHidden/>
    <w:rsid w:val="00187890"/>
    <w:pPr>
      <w:snapToGrid w:val="0"/>
      <w:jc w:val="left"/>
    </w:pPr>
  </w:style>
  <w:style w:type="character" w:customStyle="1" w:styleId="Charb">
    <w:name w:val="尾注文本 Char"/>
    <w:basedOn w:val="a5"/>
    <w:link w:val="aff1"/>
    <w:semiHidden/>
    <w:rsid w:val="00187890"/>
    <w:rPr>
      <w:rFonts w:ascii="Times New Roman" w:eastAsia="宋体" w:hAnsi="Times New Roman" w:cs="Times New Roman"/>
      <w:szCs w:val="20"/>
    </w:rPr>
  </w:style>
  <w:style w:type="paragraph" w:customStyle="1" w:styleId="aff2">
    <w:name w:val="正文首缩"/>
    <w:basedOn w:val="a4"/>
    <w:next w:val="4"/>
    <w:rsid w:val="00187890"/>
    <w:pPr>
      <w:keepNext/>
      <w:adjustRightInd w:val="0"/>
      <w:spacing w:line="300" w:lineRule="auto"/>
      <w:ind w:firstLine="556"/>
      <w:textAlignment w:val="baseline"/>
    </w:pPr>
    <w:rPr>
      <w:kern w:val="0"/>
      <w:sz w:val="28"/>
    </w:rPr>
  </w:style>
  <w:style w:type="paragraph" w:customStyle="1" w:styleId="16">
    <w:name w:val="样式1"/>
    <w:basedOn w:val="a4"/>
    <w:next w:val="a4"/>
    <w:link w:val="1Char2"/>
    <w:rsid w:val="00187890"/>
    <w:pPr>
      <w:spacing w:line="360" w:lineRule="auto"/>
      <w:ind w:left="560"/>
      <w:jc w:val="center"/>
    </w:pPr>
    <w:rPr>
      <w:rFonts w:ascii="创艺简行楷" w:eastAsia="创艺简行楷"/>
      <w:sz w:val="48"/>
      <w:szCs w:val="24"/>
    </w:rPr>
  </w:style>
  <w:style w:type="character" w:styleId="aff3">
    <w:name w:val="Strong"/>
    <w:qFormat/>
    <w:rsid w:val="00187890"/>
    <w:rPr>
      <w:b/>
      <w:bCs/>
    </w:rPr>
  </w:style>
  <w:style w:type="character" w:customStyle="1" w:styleId="p121">
    <w:name w:val="p121"/>
    <w:basedOn w:val="a5"/>
    <w:rsid w:val="00187890"/>
  </w:style>
  <w:style w:type="paragraph" w:styleId="aff4">
    <w:name w:val="Normal (Web)"/>
    <w:basedOn w:val="a4"/>
    <w:rsid w:val="00187890"/>
    <w:pPr>
      <w:widowControl/>
      <w:spacing w:before="100" w:beforeAutospacing="1" w:after="100" w:afterAutospacing="1"/>
      <w:jc w:val="left"/>
    </w:pPr>
    <w:rPr>
      <w:rFonts w:ascii="&amp;#23435;&amp;#20307;" w:hAnsi="&amp;#23435;&amp;#20307;"/>
      <w:kern w:val="0"/>
      <w:sz w:val="18"/>
      <w:szCs w:val="18"/>
    </w:rPr>
  </w:style>
  <w:style w:type="paragraph" w:customStyle="1" w:styleId="p12">
    <w:name w:val="p12"/>
    <w:basedOn w:val="a4"/>
    <w:rsid w:val="00187890"/>
    <w:pPr>
      <w:widowControl/>
      <w:spacing w:before="100" w:beforeAutospacing="1" w:after="100" w:afterAutospacing="1"/>
      <w:jc w:val="left"/>
    </w:pPr>
    <w:rPr>
      <w:rFonts w:ascii="&amp;#23435;&amp;#20307;" w:hAnsi="&amp;#23435;&amp;#20307;"/>
      <w:kern w:val="0"/>
      <w:sz w:val="18"/>
      <w:szCs w:val="18"/>
    </w:rPr>
  </w:style>
  <w:style w:type="paragraph" w:customStyle="1" w:styleId="p10">
    <w:name w:val="p10"/>
    <w:basedOn w:val="a4"/>
    <w:rsid w:val="00187890"/>
    <w:pPr>
      <w:widowControl/>
      <w:spacing w:before="100" w:beforeAutospacing="1" w:after="100" w:afterAutospacing="1"/>
      <w:jc w:val="left"/>
    </w:pPr>
    <w:rPr>
      <w:rFonts w:ascii="&amp;#23435;&amp;#20307;" w:hAnsi="&amp;#23435;&amp;#20307;"/>
      <w:kern w:val="0"/>
      <w:sz w:val="18"/>
      <w:szCs w:val="18"/>
    </w:rPr>
  </w:style>
  <w:style w:type="paragraph" w:styleId="HTML">
    <w:name w:val="HTML Preformatted"/>
    <w:basedOn w:val="a4"/>
    <w:link w:val="HTMLChar"/>
    <w:rsid w:val="001878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rPr>
  </w:style>
  <w:style w:type="character" w:customStyle="1" w:styleId="HTMLChar">
    <w:name w:val="HTML 预设格式 Char"/>
    <w:basedOn w:val="a5"/>
    <w:link w:val="HTML"/>
    <w:rsid w:val="00187890"/>
    <w:rPr>
      <w:rFonts w:ascii="黑体" w:eastAsia="黑体" w:hAnsi="Courier New" w:cs="Times New Roman"/>
      <w:kern w:val="0"/>
      <w:sz w:val="20"/>
      <w:szCs w:val="20"/>
    </w:rPr>
  </w:style>
  <w:style w:type="paragraph" w:customStyle="1" w:styleId="a0">
    <w:name w:val="题名"/>
    <w:basedOn w:val="a4"/>
    <w:next w:val="a4"/>
    <w:autoRedefine/>
    <w:rsid w:val="00187890"/>
    <w:pPr>
      <w:numPr>
        <w:numId w:val="14"/>
      </w:numPr>
      <w:spacing w:line="360" w:lineRule="auto"/>
      <w:jc w:val="left"/>
    </w:pPr>
    <w:rPr>
      <w:b/>
      <w:noProof/>
      <w:kern w:val="0"/>
      <w:sz w:val="28"/>
    </w:rPr>
  </w:style>
  <w:style w:type="paragraph" w:customStyle="1" w:styleId="xl23">
    <w:name w:val="xl23"/>
    <w:basedOn w:val="a4"/>
    <w:rsid w:val="00187890"/>
    <w:pPr>
      <w:widowControl/>
      <w:spacing w:before="100" w:beforeAutospacing="1" w:after="100" w:afterAutospacing="1"/>
      <w:jc w:val="center"/>
      <w:textAlignment w:val="center"/>
    </w:pPr>
    <w:rPr>
      <w:rFonts w:ascii="Arial" w:hAnsi="Arial" w:cs="Arial"/>
      <w:kern w:val="0"/>
      <w:szCs w:val="21"/>
    </w:rPr>
  </w:style>
  <w:style w:type="paragraph" w:customStyle="1" w:styleId="head21">
    <w:name w:val="head 2.1"/>
    <w:basedOn w:val="a4"/>
    <w:rsid w:val="00187890"/>
    <w:pPr>
      <w:tabs>
        <w:tab w:val="left" w:pos="540"/>
      </w:tabs>
      <w:spacing w:after="240"/>
      <w:ind w:left="360" w:hanging="360"/>
      <w:jc w:val="center"/>
    </w:pPr>
    <w:rPr>
      <w:rFonts w:ascii="Times New Roman Bold" w:hAnsi="Times New Roman Bold"/>
      <w:b/>
      <w:noProof/>
      <w:kern w:val="0"/>
      <w:sz w:val="28"/>
    </w:rPr>
  </w:style>
  <w:style w:type="paragraph" w:customStyle="1" w:styleId="24652">
    <w:name w:val="样式 样式 首行缩进:  2 字符 段前: 4.65 磅 + 首行缩进:  2 字符"/>
    <w:basedOn w:val="a4"/>
    <w:link w:val="24652Char"/>
    <w:rsid w:val="00187890"/>
    <w:pPr>
      <w:topLinePunct/>
      <w:spacing w:before="93" w:line="360" w:lineRule="auto"/>
      <w:ind w:firstLineChars="200" w:firstLine="480"/>
    </w:pPr>
    <w:rPr>
      <w:sz w:val="24"/>
    </w:rPr>
  </w:style>
  <w:style w:type="paragraph" w:customStyle="1" w:styleId="17">
    <w:name w:val="正文文本1"/>
    <w:rsid w:val="00187890"/>
    <w:pPr>
      <w:widowControl w:val="0"/>
      <w:autoSpaceDE w:val="0"/>
      <w:autoSpaceDN w:val="0"/>
      <w:adjustRightInd w:val="0"/>
      <w:spacing w:before="170" w:line="300" w:lineRule="atLeast"/>
      <w:jc w:val="both"/>
    </w:pPr>
    <w:rPr>
      <w:rFonts w:ascii="宋体" w:eastAsia="宋体" w:hAnsi="宋体" w:cs="Times New Roman"/>
      <w:b/>
      <w:bCs/>
      <w:sz w:val="24"/>
      <w:szCs w:val="24"/>
    </w:rPr>
  </w:style>
  <w:style w:type="paragraph" w:customStyle="1" w:styleId="ParaCharCharCharCharCharCharChar">
    <w:name w:val="默认段落字体 Para Char Char Char Char Char Char Char"/>
    <w:basedOn w:val="a4"/>
    <w:rsid w:val="00187890"/>
    <w:rPr>
      <w:rFonts w:ascii="Tahoma" w:hAnsi="Tahoma"/>
      <w:sz w:val="24"/>
    </w:rPr>
  </w:style>
  <w:style w:type="paragraph" w:customStyle="1" w:styleId="40">
    <w:name w:val="样式4"/>
    <w:basedOn w:val="4"/>
    <w:autoRedefine/>
    <w:rsid w:val="00187890"/>
    <w:pPr>
      <w:numPr>
        <w:ilvl w:val="0"/>
        <w:numId w:val="16"/>
      </w:numPr>
      <w:adjustRightInd/>
      <w:spacing w:before="100" w:beforeAutospacing="1" w:after="100" w:afterAutospacing="1" w:line="440" w:lineRule="exact"/>
      <w:textAlignment w:val="auto"/>
    </w:pPr>
    <w:rPr>
      <w:rFonts w:ascii="仿宋_GB2312" w:eastAsia="仿宋_GB2312" w:hAnsi="仿宋_GB2312"/>
      <w:bCs/>
      <w:kern w:val="2"/>
      <w:sz w:val="24"/>
      <w:szCs w:val="24"/>
    </w:rPr>
  </w:style>
  <w:style w:type="paragraph" w:customStyle="1" w:styleId="Char10">
    <w:name w:val="Char1"/>
    <w:basedOn w:val="a4"/>
    <w:rsid w:val="00187890"/>
    <w:pPr>
      <w:spacing w:beforeLines="50" w:before="182" w:afterLines="50" w:after="182"/>
    </w:pPr>
    <w:rPr>
      <w:rFonts w:ascii="Tahoma" w:hAnsi="Tahoma"/>
      <w:sz w:val="24"/>
    </w:rPr>
  </w:style>
  <w:style w:type="paragraph" w:customStyle="1" w:styleId="12">
    <w:name w:val="编号1."/>
    <w:basedOn w:val="a4"/>
    <w:rsid w:val="00187890"/>
    <w:pPr>
      <w:numPr>
        <w:numId w:val="19"/>
      </w:numPr>
      <w:tabs>
        <w:tab w:val="left" w:pos="547"/>
        <w:tab w:val="left" w:pos="1080"/>
      </w:tabs>
      <w:snapToGrid w:val="0"/>
      <w:spacing w:line="480" w:lineRule="atLeast"/>
    </w:pPr>
    <w:rPr>
      <w:sz w:val="28"/>
      <w:szCs w:val="28"/>
    </w:rPr>
  </w:style>
  <w:style w:type="paragraph" w:customStyle="1" w:styleId="51">
    <w:name w:val="样式5"/>
    <w:basedOn w:val="a4"/>
    <w:rsid w:val="00187890"/>
    <w:pPr>
      <w:tabs>
        <w:tab w:val="left" w:pos="547"/>
        <w:tab w:val="left" w:pos="1080"/>
      </w:tabs>
      <w:spacing w:line="480" w:lineRule="atLeast"/>
      <w:jc w:val="center"/>
    </w:pPr>
    <w:rPr>
      <w:b/>
      <w:sz w:val="24"/>
      <w:szCs w:val="24"/>
    </w:rPr>
  </w:style>
  <w:style w:type="paragraph" w:customStyle="1" w:styleId="IVBD">
    <w:name w:val="IVBD正文"/>
    <w:basedOn w:val="a4"/>
    <w:rsid w:val="00187890"/>
    <w:pPr>
      <w:adjustRightInd w:val="0"/>
      <w:snapToGrid w:val="0"/>
      <w:spacing w:line="360" w:lineRule="auto"/>
      <w:ind w:firstLineChars="200" w:firstLine="480"/>
    </w:pPr>
    <w:rPr>
      <w:rFonts w:ascii="宋体" w:hAnsi="宋体"/>
      <w:sz w:val="24"/>
      <w:szCs w:val="24"/>
    </w:rPr>
  </w:style>
  <w:style w:type="paragraph" w:customStyle="1" w:styleId="P3">
    <w:name w:val="P3"/>
    <w:rsid w:val="00187890"/>
    <w:pPr>
      <w:widowControl w:val="0"/>
      <w:adjustRightInd w:val="0"/>
      <w:spacing w:after="240"/>
      <w:ind w:left="2880" w:hanging="576"/>
      <w:jc w:val="both"/>
      <w:textAlignment w:val="baseline"/>
    </w:pPr>
    <w:rPr>
      <w:rFonts w:ascii="Times New Roman" w:eastAsia="全真中明體" w:hAnsi="Times New Roman" w:cs="Times New Roman"/>
      <w:spacing w:val="30"/>
      <w:kern w:val="0"/>
      <w:sz w:val="24"/>
      <w:szCs w:val="20"/>
      <w:lang w:val="en-GB" w:eastAsia="zh-TW"/>
    </w:rPr>
  </w:style>
  <w:style w:type="paragraph" w:styleId="aff5">
    <w:name w:val="Balloon Text"/>
    <w:basedOn w:val="a4"/>
    <w:link w:val="Charc"/>
    <w:semiHidden/>
    <w:rsid w:val="00187890"/>
    <w:rPr>
      <w:sz w:val="18"/>
      <w:szCs w:val="18"/>
    </w:rPr>
  </w:style>
  <w:style w:type="character" w:customStyle="1" w:styleId="Charc">
    <w:name w:val="批注框文本 Char"/>
    <w:basedOn w:val="a5"/>
    <w:link w:val="aff5"/>
    <w:semiHidden/>
    <w:rsid w:val="00187890"/>
    <w:rPr>
      <w:rFonts w:ascii="Times New Roman" w:eastAsia="宋体" w:hAnsi="Times New Roman" w:cs="Times New Roman"/>
      <w:sz w:val="18"/>
      <w:szCs w:val="18"/>
    </w:rPr>
  </w:style>
  <w:style w:type="paragraph" w:customStyle="1" w:styleId="CharChar1">
    <w:name w:val="Char Char1"/>
    <w:basedOn w:val="a4"/>
    <w:semiHidden/>
    <w:rsid w:val="00187890"/>
    <w:pPr>
      <w:adjustRightInd w:val="0"/>
      <w:snapToGrid w:val="0"/>
      <w:spacing w:beforeLines="50" w:before="182" w:afterLines="50" w:after="182" w:line="480" w:lineRule="exact"/>
      <w:ind w:firstLineChars="200" w:firstLine="200"/>
    </w:pPr>
    <w:rPr>
      <w:rFonts w:ascii="Tahoma" w:hAnsi="Tahoma"/>
      <w:sz w:val="24"/>
    </w:rPr>
  </w:style>
  <w:style w:type="paragraph" w:customStyle="1" w:styleId="Subhead3">
    <w:name w:val="Subhead 3"/>
    <w:basedOn w:val="a4"/>
    <w:rsid w:val="00187890"/>
    <w:pPr>
      <w:keepNext/>
      <w:widowControl/>
      <w:tabs>
        <w:tab w:val="left" w:pos="1134"/>
        <w:tab w:val="left" w:pos="2552"/>
      </w:tabs>
      <w:autoSpaceDE w:val="0"/>
      <w:autoSpaceDN w:val="0"/>
      <w:adjustRightInd w:val="0"/>
      <w:spacing w:before="340" w:line="300" w:lineRule="atLeast"/>
      <w:ind w:left="1134" w:hanging="1134"/>
      <w:jc w:val="left"/>
    </w:pPr>
    <w:rPr>
      <w:rFonts w:ascii="Arial" w:eastAsia="黑体" w:hAnsi="Arial"/>
      <w:b/>
      <w:kern w:val="0"/>
      <w:sz w:val="24"/>
    </w:rPr>
  </w:style>
  <w:style w:type="paragraph" w:customStyle="1" w:styleId="CharCharCharCharCharCharChar">
    <w:name w:val="Char Char Char Char Char Char Char"/>
    <w:basedOn w:val="a4"/>
    <w:rsid w:val="00187890"/>
    <w:pPr>
      <w:widowControl/>
      <w:adjustRightInd w:val="0"/>
      <w:snapToGrid w:val="0"/>
      <w:spacing w:line="360" w:lineRule="auto"/>
      <w:ind w:firstLineChars="200" w:firstLine="200"/>
      <w:jc w:val="left"/>
    </w:pPr>
    <w:rPr>
      <w:rFonts w:ascii="Tahoma" w:hAnsi="Tahoma" w:cs="Tahoma"/>
      <w:kern w:val="0"/>
      <w:sz w:val="20"/>
      <w:lang w:eastAsia="en-US"/>
    </w:rPr>
  </w:style>
  <w:style w:type="paragraph" w:customStyle="1" w:styleId="Chard">
    <w:name w:val="Char"/>
    <w:basedOn w:val="a4"/>
    <w:autoRedefine/>
    <w:rsid w:val="00187890"/>
    <w:pPr>
      <w:widowControl/>
      <w:spacing w:after="160" w:line="240" w:lineRule="exact"/>
      <w:jc w:val="left"/>
    </w:pPr>
    <w:rPr>
      <w:rFonts w:ascii="Verdana" w:eastAsia="仿宋_GB2312" w:hAnsi="Verdana"/>
      <w:kern w:val="0"/>
      <w:sz w:val="24"/>
      <w:lang w:eastAsia="en-US"/>
    </w:rPr>
  </w:style>
  <w:style w:type="paragraph" w:customStyle="1" w:styleId="CharCharChar1CharCharCharCharCharCharCharCharCharCharCharCharCharCharCharCharCharCharCharCharCharCharCharCharChar">
    <w:name w:val="Char Char Char1 Char Char Char Char Char Char Char Char Char Char Char Char Char Char Char Char Char Char Char Char Char Char Char Char Char"/>
    <w:basedOn w:val="a4"/>
    <w:rsid w:val="00187890"/>
    <w:rPr>
      <w:rFonts w:ascii="Tahoma" w:hAnsi="Tahoma"/>
      <w:sz w:val="24"/>
    </w:rPr>
  </w:style>
  <w:style w:type="paragraph" w:customStyle="1" w:styleId="aff6">
    <w:name w:val="符号"/>
    <w:basedOn w:val="a4"/>
    <w:link w:val="Chare"/>
    <w:rsid w:val="00187890"/>
    <w:pPr>
      <w:tabs>
        <w:tab w:val="num" w:pos="763"/>
      </w:tabs>
      <w:topLinePunct/>
      <w:spacing w:line="360" w:lineRule="auto"/>
      <w:ind w:firstLine="403"/>
    </w:pPr>
    <w:rPr>
      <w:sz w:val="24"/>
      <w:szCs w:val="24"/>
    </w:rPr>
  </w:style>
  <w:style w:type="paragraph" w:customStyle="1" w:styleId="42">
    <w:name w:val="标题（4）"/>
    <w:basedOn w:val="a4"/>
    <w:link w:val="4Char0"/>
    <w:autoRedefine/>
    <w:rsid w:val="00187890"/>
    <w:pPr>
      <w:tabs>
        <w:tab w:val="num" w:pos="1650"/>
      </w:tabs>
      <w:topLinePunct/>
      <w:spacing w:line="360" w:lineRule="auto"/>
      <w:ind w:left="1650" w:hanging="600"/>
      <w:jc w:val="left"/>
      <w:outlineLvl w:val="3"/>
    </w:pPr>
    <w:rPr>
      <w:sz w:val="24"/>
      <w:szCs w:val="24"/>
    </w:rPr>
  </w:style>
  <w:style w:type="character" w:customStyle="1" w:styleId="Chara">
    <w:name w:val="正文缩进 Char"/>
    <w:aliases w:val="表正文 Char,正文非缩进 Char1,特点 Char,Alt+X Char,mr正文缩进 Char,正文非缩进 Char Char Char,正文非缩进 Char Char Char Char Char Char,正文非缩进 Char Char1,首行缩进 Char,ind:txt Char,ALT+Z Char1,ALT+Z Char Char Char Char,ALT+Z Char Char,正文缩进 Char Char Char Char,正文双线 Char"/>
    <w:link w:val="afe"/>
    <w:rsid w:val="00187890"/>
    <w:rPr>
      <w:rFonts w:ascii="Times New Roman" w:eastAsia="宋体" w:hAnsi="Times New Roman" w:cs="Times New Roman"/>
      <w:sz w:val="24"/>
      <w:szCs w:val="20"/>
    </w:rPr>
  </w:style>
  <w:style w:type="paragraph" w:customStyle="1" w:styleId="aff7">
    <w:name w:val="容量"/>
    <w:basedOn w:val="a4"/>
    <w:rsid w:val="00187890"/>
    <w:pPr>
      <w:adjustRightInd w:val="0"/>
      <w:spacing w:line="312" w:lineRule="atLeast"/>
      <w:textAlignment w:val="baseline"/>
    </w:pPr>
    <w:rPr>
      <w:kern w:val="0"/>
      <w:sz w:val="24"/>
    </w:rPr>
  </w:style>
  <w:style w:type="table" w:styleId="aff8">
    <w:name w:val="Table Grid"/>
    <w:basedOn w:val="a6"/>
    <w:rsid w:val="0018789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9号线正文"/>
    <w:basedOn w:val="a4"/>
    <w:rsid w:val="00187890"/>
    <w:pPr>
      <w:widowControl/>
      <w:overflowPunct w:val="0"/>
      <w:spacing w:line="560" w:lineRule="exact"/>
      <w:ind w:firstLineChars="200" w:firstLine="200"/>
      <w:jc w:val="left"/>
    </w:pPr>
    <w:rPr>
      <w:rFonts w:ascii="宋体" w:hAnsi="宋体"/>
      <w:kern w:val="0"/>
      <w:sz w:val="26"/>
    </w:rPr>
  </w:style>
  <w:style w:type="paragraph" w:customStyle="1" w:styleId="18">
    <w:name w:val="技标1"/>
    <w:basedOn w:val="14"/>
    <w:rsid w:val="00187890"/>
    <w:pPr>
      <w:keepNext w:val="0"/>
      <w:keepLines w:val="0"/>
      <w:snapToGrid/>
      <w:spacing w:before="720" w:after="120" w:line="420" w:lineRule="atLeast"/>
      <w:textAlignment w:val="baseline"/>
    </w:pPr>
    <w:rPr>
      <w:rFonts w:ascii="Times New Roman" w:eastAsia="宋体" w:hAnsi="Times New Roman"/>
      <w:bCs w:val="0"/>
      <w:sz w:val="32"/>
      <w:szCs w:val="20"/>
    </w:rPr>
  </w:style>
  <w:style w:type="character" w:customStyle="1" w:styleId="1Char1">
    <w:name w:val="标题 1 Char1"/>
    <w:aliases w:val="章 Char,编号标题1 Char1,标题 1 1 Char1,11 Char1,12 Char1,13 Char1,14 Char1,15 Char1,111 Char1,121 Char1,131 Char1,16 Char1,112 Char1,122 Char1,132 Char1,17 Char1,113 Char1,123 Char1,133 Char1,18 Char1,114 Char1,124 Char1,134 Char1,141 Char1,161 Char"/>
    <w:link w:val="14"/>
    <w:rsid w:val="00187890"/>
    <w:rPr>
      <w:rFonts w:ascii="仿宋_GB2312" w:eastAsia="仿宋_GB2312" w:hAnsi="宋体" w:cs="Times New Roman"/>
      <w:b/>
      <w:bCs/>
      <w:snapToGrid w:val="0"/>
      <w:kern w:val="0"/>
      <w:sz w:val="30"/>
      <w:szCs w:val="24"/>
    </w:rPr>
  </w:style>
  <w:style w:type="character" w:customStyle="1" w:styleId="2Char10">
    <w:name w:val="标题 2 Char1"/>
    <w:aliases w:val="节 Char,标题 1.1 Char1,编号标题2 Char,第一层条 Char,第二层 Char,论文标题 1 Char,2 headline Char,h Char,headline Char,S&amp;R2 Char,ERMH2 Char,标题 1.1 Char Char,标题 2 Char Char,head:2# Char,Head 2 Char,21 Char,22 Char,23 Char,24 Char,25 Char,211 Char,221 Char,26 Char"/>
    <w:rsid w:val="00187890"/>
    <w:rPr>
      <w:rFonts w:ascii="宋体" w:eastAsia="宋体" w:hAnsi="宋体"/>
      <w:b/>
      <w:kern w:val="2"/>
      <w:sz w:val="28"/>
      <w:szCs w:val="28"/>
      <w:lang w:val="en-US" w:eastAsia="zh-CN" w:bidi="ar-SA"/>
    </w:rPr>
  </w:style>
  <w:style w:type="character" w:customStyle="1" w:styleId="3Char10">
    <w:name w:val="标题 3 Char1"/>
    <w:aliases w:val="头 Char,列表编号3 Char1,第二层条 Char,第三层 Char,论文标题 2 Char,1.1.1 标题 3 Char,3 bullet Char,b Char,head:3# Char,Head 3 Char,31 Char,32 Char,33 Char,34 Char,35 Char,311 Char,321 Char,331 Char,36 Char,312 Char,322 Char,332 Char,37 Char,313 Char,323 Char"/>
    <w:semiHidden/>
    <w:rsid w:val="00187890"/>
    <w:rPr>
      <w:rFonts w:ascii="宋体" w:eastAsia="宋体" w:hAnsi="宋体"/>
      <w:b/>
      <w:bCs/>
      <w:sz w:val="28"/>
      <w:szCs w:val="24"/>
      <w:lang w:val="en-US" w:eastAsia="zh-CN"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4"/>
    <w:autoRedefine/>
    <w:rsid w:val="00187890"/>
    <w:pPr>
      <w:widowControl/>
      <w:spacing w:line="400" w:lineRule="exact"/>
      <w:jc w:val="center"/>
    </w:pPr>
    <w:rPr>
      <w:rFonts w:ascii="Verdana" w:hAnsi="Verdana"/>
      <w:kern w:val="0"/>
      <w:lang w:eastAsia="en-US"/>
    </w:rPr>
  </w:style>
  <w:style w:type="paragraph" w:customStyle="1" w:styleId="37">
    <w:name w:val="3"/>
    <w:basedOn w:val="a4"/>
    <w:next w:val="ad"/>
    <w:rsid w:val="00187890"/>
    <w:pPr>
      <w:adjustRightInd w:val="0"/>
      <w:spacing w:line="420" w:lineRule="atLeast"/>
      <w:ind w:firstLine="454"/>
      <w:textAlignment w:val="baseline"/>
    </w:pPr>
    <w:rPr>
      <w:rFonts w:ascii="宋体" w:hAnsi="Courier New" w:cs="Courier New"/>
      <w:kern w:val="0"/>
      <w:szCs w:val="21"/>
    </w:rPr>
  </w:style>
  <w:style w:type="paragraph" w:customStyle="1" w:styleId="xl27">
    <w:name w:val="xl27"/>
    <w:basedOn w:val="a4"/>
    <w:rsid w:val="00187890"/>
    <w:pPr>
      <w:widowControl/>
      <w:spacing w:before="100" w:beforeAutospacing="1" w:after="100" w:afterAutospacing="1"/>
      <w:jc w:val="center"/>
      <w:textAlignment w:val="center"/>
    </w:pPr>
    <w:rPr>
      <w:rFonts w:ascii="楷体_GB2312" w:eastAsia="楷体_GB2312" w:hAnsi="宋体" w:hint="eastAsia"/>
      <w:b/>
      <w:bCs/>
      <w:kern w:val="0"/>
      <w:sz w:val="28"/>
      <w:szCs w:val="28"/>
    </w:rPr>
  </w:style>
  <w:style w:type="paragraph" w:customStyle="1" w:styleId="aff9">
    <w:name w:val="规范文本"/>
    <w:basedOn w:val="ad"/>
    <w:rsid w:val="00187890"/>
    <w:pPr>
      <w:adjustRightInd w:val="0"/>
      <w:snapToGrid w:val="0"/>
      <w:spacing w:line="360" w:lineRule="exact"/>
      <w:ind w:firstLine="420"/>
    </w:pPr>
    <w:rPr>
      <w:snapToGrid w:val="0"/>
      <w:kern w:val="0"/>
    </w:rPr>
  </w:style>
  <w:style w:type="paragraph" w:customStyle="1" w:styleId="38">
    <w:name w:val="样式3"/>
    <w:basedOn w:val="a4"/>
    <w:rsid w:val="00187890"/>
    <w:pPr>
      <w:tabs>
        <w:tab w:val="num" w:pos="1438"/>
      </w:tabs>
      <w:spacing w:afterLines="50" w:after="50" w:line="360" w:lineRule="auto"/>
      <w:ind w:left="1438" w:hanging="915"/>
    </w:pPr>
    <w:rPr>
      <w:sz w:val="24"/>
      <w:szCs w:val="24"/>
    </w:rPr>
  </w:style>
  <w:style w:type="paragraph" w:customStyle="1" w:styleId="xl25">
    <w:name w:val="xl25"/>
    <w:basedOn w:val="a4"/>
    <w:rsid w:val="00187890"/>
    <w:pPr>
      <w:widowControl/>
      <w:spacing w:before="100" w:beforeAutospacing="1" w:after="100" w:afterAutospacing="1"/>
      <w:jc w:val="center"/>
    </w:pPr>
    <w:rPr>
      <w:rFonts w:ascii="宋体" w:hAnsi="宋体"/>
      <w:kern w:val="0"/>
      <w:sz w:val="24"/>
      <w:szCs w:val="24"/>
    </w:rPr>
  </w:style>
  <w:style w:type="paragraph" w:customStyle="1" w:styleId="11">
    <w:name w:val="须知1"/>
    <w:next w:val="a4"/>
    <w:rsid w:val="00187890"/>
    <w:pPr>
      <w:numPr>
        <w:ilvl w:val="1"/>
        <w:numId w:val="3"/>
      </w:numPr>
      <w:tabs>
        <w:tab w:val="num" w:pos="763"/>
      </w:tabs>
      <w:spacing w:before="100" w:after="100" w:line="400" w:lineRule="exact"/>
      <w:outlineLvl w:val="0"/>
    </w:pPr>
    <w:rPr>
      <w:rFonts w:ascii="Arial" w:eastAsia="黑体" w:hAnsi="Arial" w:cs="Times New Roman"/>
      <w:b/>
      <w:bCs/>
      <w:kern w:val="0"/>
      <w:szCs w:val="20"/>
    </w:rPr>
  </w:style>
  <w:style w:type="paragraph" w:customStyle="1" w:styleId="20">
    <w:name w:val="须知2"/>
    <w:basedOn w:val="11"/>
    <w:rsid w:val="00187890"/>
    <w:pPr>
      <w:numPr>
        <w:ilvl w:val="2"/>
      </w:numPr>
      <w:tabs>
        <w:tab w:val="left" w:pos="960"/>
        <w:tab w:val="num" w:pos="1441"/>
      </w:tabs>
      <w:spacing w:before="0" w:after="0"/>
      <w:outlineLvl w:val="9"/>
    </w:pPr>
    <w:rPr>
      <w:rFonts w:eastAsia="宋体"/>
      <w:b w:val="0"/>
    </w:rPr>
  </w:style>
  <w:style w:type="paragraph" w:customStyle="1" w:styleId="31">
    <w:name w:val="须知3"/>
    <w:basedOn w:val="20"/>
    <w:next w:val="afe"/>
    <w:rsid w:val="00187890"/>
    <w:pPr>
      <w:numPr>
        <w:ilvl w:val="3"/>
      </w:numPr>
      <w:tabs>
        <w:tab w:val="num" w:pos="1123"/>
        <w:tab w:val="num" w:pos="1861"/>
      </w:tabs>
      <w:ind w:firstLine="403"/>
    </w:pPr>
  </w:style>
  <w:style w:type="paragraph" w:customStyle="1" w:styleId="affa">
    <w:name w:val="须知a"/>
    <w:basedOn w:val="31"/>
    <w:rsid w:val="00187890"/>
    <w:pPr>
      <w:numPr>
        <w:ilvl w:val="0"/>
        <w:numId w:val="0"/>
      </w:numPr>
      <w:tabs>
        <w:tab w:val="num" w:pos="2730"/>
      </w:tabs>
      <w:ind w:left="2730" w:hanging="420"/>
    </w:pPr>
  </w:style>
  <w:style w:type="paragraph" w:customStyle="1" w:styleId="19">
    <w:name w:val="1"/>
    <w:basedOn w:val="a4"/>
    <w:rsid w:val="00187890"/>
    <w:pPr>
      <w:adjustRightInd w:val="0"/>
      <w:spacing w:before="360" w:after="240" w:line="420" w:lineRule="atLeast"/>
      <w:ind w:firstLine="454"/>
      <w:textAlignment w:val="baseline"/>
    </w:pPr>
    <w:rPr>
      <w:b/>
      <w:kern w:val="0"/>
    </w:rPr>
  </w:style>
  <w:style w:type="paragraph" w:customStyle="1" w:styleId="27">
    <w:name w:val="正文2"/>
    <w:basedOn w:val="a4"/>
    <w:rsid w:val="00187890"/>
    <w:pPr>
      <w:adjustRightInd w:val="0"/>
      <w:spacing w:line="420" w:lineRule="atLeast"/>
      <w:textAlignment w:val="baseline"/>
    </w:pPr>
    <w:rPr>
      <w:kern w:val="0"/>
    </w:rPr>
  </w:style>
  <w:style w:type="paragraph" w:styleId="affb">
    <w:name w:val="footnote text"/>
    <w:basedOn w:val="a4"/>
    <w:link w:val="Charf"/>
    <w:semiHidden/>
    <w:rsid w:val="00187890"/>
    <w:pPr>
      <w:adjustRightInd w:val="0"/>
      <w:snapToGrid w:val="0"/>
      <w:spacing w:line="420" w:lineRule="atLeast"/>
      <w:ind w:firstLine="454"/>
      <w:jc w:val="left"/>
      <w:textAlignment w:val="baseline"/>
    </w:pPr>
    <w:rPr>
      <w:kern w:val="0"/>
      <w:sz w:val="18"/>
    </w:rPr>
  </w:style>
  <w:style w:type="character" w:customStyle="1" w:styleId="Charf">
    <w:name w:val="脚注文本 Char"/>
    <w:basedOn w:val="a5"/>
    <w:link w:val="affb"/>
    <w:semiHidden/>
    <w:rsid w:val="00187890"/>
    <w:rPr>
      <w:rFonts w:ascii="Times New Roman" w:eastAsia="宋体" w:hAnsi="Times New Roman" w:cs="Times New Roman"/>
      <w:kern w:val="0"/>
      <w:sz w:val="18"/>
      <w:szCs w:val="20"/>
    </w:rPr>
  </w:style>
  <w:style w:type="paragraph" w:customStyle="1" w:styleId="1a">
    <w:name w:val="目录1"/>
    <w:basedOn w:val="a4"/>
    <w:rsid w:val="00187890"/>
    <w:pPr>
      <w:adjustRightInd w:val="0"/>
      <w:spacing w:line="420" w:lineRule="atLeast"/>
      <w:textAlignment w:val="baseline"/>
    </w:pPr>
    <w:rPr>
      <w:rFonts w:eastAsia="黑体"/>
      <w:b/>
      <w:kern w:val="0"/>
    </w:rPr>
  </w:style>
  <w:style w:type="paragraph" w:customStyle="1" w:styleId="28">
    <w:name w:val="目录2"/>
    <w:basedOn w:val="a4"/>
    <w:rsid w:val="00187890"/>
    <w:pPr>
      <w:adjustRightInd w:val="0"/>
      <w:spacing w:line="420" w:lineRule="atLeast"/>
      <w:ind w:left="227"/>
      <w:textAlignment w:val="baseline"/>
    </w:pPr>
    <w:rPr>
      <w:kern w:val="0"/>
    </w:rPr>
  </w:style>
  <w:style w:type="paragraph" w:customStyle="1" w:styleId="61">
    <w:name w:val="6'"/>
    <w:basedOn w:val="a4"/>
    <w:rsid w:val="00187890"/>
    <w:pPr>
      <w:autoSpaceDE w:val="0"/>
      <w:autoSpaceDN w:val="0"/>
      <w:adjustRightInd w:val="0"/>
      <w:snapToGrid w:val="0"/>
      <w:spacing w:line="320" w:lineRule="exact"/>
      <w:jc w:val="center"/>
      <w:textAlignment w:val="baseline"/>
    </w:pPr>
    <w:rPr>
      <w:spacing w:val="20"/>
      <w:kern w:val="28"/>
    </w:rPr>
  </w:style>
  <w:style w:type="paragraph" w:customStyle="1" w:styleId="affc">
    <w:name w:val="标准"/>
    <w:basedOn w:val="a4"/>
    <w:rsid w:val="00187890"/>
    <w:pPr>
      <w:widowControl/>
      <w:autoSpaceDE w:val="0"/>
      <w:autoSpaceDN w:val="0"/>
      <w:adjustRightInd w:val="0"/>
      <w:spacing w:line="315" w:lineRule="atLeast"/>
      <w:textAlignment w:val="bottom"/>
    </w:pPr>
    <w:rPr>
      <w:rFonts w:ascii="宋体"/>
      <w:kern w:val="0"/>
      <w:sz w:val="28"/>
    </w:rPr>
  </w:style>
  <w:style w:type="paragraph" w:customStyle="1" w:styleId="af15hichaf0dbchf15cgrid">
    <w:name w:val="af15hichaf0dbchf15cgrid"/>
    <w:rsid w:val="00187890"/>
    <w:pPr>
      <w:widowControl w:val="0"/>
      <w:tabs>
        <w:tab w:val="center" w:pos="4320"/>
        <w:tab w:val="right" w:pos="8640"/>
      </w:tabs>
      <w:adjustRightInd w:val="0"/>
      <w:spacing w:line="315" w:lineRule="atLeast"/>
      <w:jc w:val="both"/>
      <w:textAlignment w:val="baseline"/>
    </w:pPr>
    <w:rPr>
      <w:rFonts w:ascii="宋体" w:eastAsia="宋体" w:hAnsi="Times New Roman" w:cs="Times New Roman"/>
      <w:kern w:val="0"/>
      <w:szCs w:val="20"/>
    </w:rPr>
  </w:style>
  <w:style w:type="paragraph" w:customStyle="1" w:styleId="affd">
    <w:name w:val="表中"/>
    <w:basedOn w:val="a4"/>
    <w:rsid w:val="00187890"/>
    <w:pPr>
      <w:adjustRightInd w:val="0"/>
      <w:spacing w:line="360" w:lineRule="atLeast"/>
      <w:jc w:val="center"/>
      <w:textAlignment w:val="baseline"/>
    </w:pPr>
    <w:rPr>
      <w:kern w:val="0"/>
    </w:rPr>
  </w:style>
  <w:style w:type="paragraph" w:customStyle="1" w:styleId="43">
    <w:name w:val="4"/>
    <w:basedOn w:val="a4"/>
    <w:next w:val="34"/>
    <w:rsid w:val="00187890"/>
    <w:pPr>
      <w:spacing w:line="380" w:lineRule="atLeast"/>
    </w:pPr>
    <w:rPr>
      <w:color w:val="FF0000"/>
      <w:sz w:val="24"/>
    </w:rPr>
  </w:style>
  <w:style w:type="paragraph" w:customStyle="1" w:styleId="xl22">
    <w:name w:val="xl22"/>
    <w:basedOn w:val="a4"/>
    <w:rsid w:val="00187890"/>
    <w:pPr>
      <w:widowControl/>
      <w:spacing w:before="100" w:beforeAutospacing="1" w:after="100" w:afterAutospacing="1"/>
      <w:jc w:val="center"/>
      <w:textAlignment w:val="center"/>
    </w:pPr>
    <w:rPr>
      <w:rFonts w:ascii="宋体" w:hAnsi="宋体"/>
      <w:kern w:val="0"/>
      <w:sz w:val="24"/>
      <w:szCs w:val="24"/>
    </w:rPr>
  </w:style>
  <w:style w:type="paragraph" w:customStyle="1" w:styleId="29">
    <w:name w:val="技标2"/>
    <w:basedOn w:val="32"/>
    <w:rsid w:val="00187890"/>
    <w:pPr>
      <w:keepNext w:val="0"/>
      <w:keepLines w:val="0"/>
      <w:adjustRightInd w:val="0"/>
      <w:snapToGrid w:val="0"/>
      <w:spacing w:before="600" w:after="240" w:line="420" w:lineRule="atLeast"/>
      <w:jc w:val="center"/>
      <w:textAlignment w:val="baseline"/>
    </w:pPr>
    <w:rPr>
      <w:bCs w:val="0"/>
      <w:kern w:val="0"/>
      <w:sz w:val="28"/>
      <w:szCs w:val="20"/>
    </w:rPr>
  </w:style>
  <w:style w:type="paragraph" w:customStyle="1" w:styleId="39">
    <w:name w:val="技标3"/>
    <w:basedOn w:val="22"/>
    <w:rsid w:val="00187890"/>
    <w:pPr>
      <w:keepNext w:val="0"/>
      <w:keepLines w:val="0"/>
      <w:adjustRightInd w:val="0"/>
      <w:spacing w:before="360" w:after="240" w:line="420" w:lineRule="atLeast"/>
      <w:textAlignment w:val="baseline"/>
    </w:pPr>
    <w:rPr>
      <w:rFonts w:ascii="Times New Roman" w:eastAsia="宋体" w:hAnsi="Times New Roman" w:cs="Times New Roman"/>
      <w:bCs w:val="0"/>
      <w:sz w:val="28"/>
      <w:szCs w:val="20"/>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4"/>
    <w:autoRedefine/>
    <w:rsid w:val="00187890"/>
    <w:pPr>
      <w:widowControl/>
      <w:spacing w:line="400" w:lineRule="exact"/>
      <w:jc w:val="center"/>
    </w:pPr>
    <w:rPr>
      <w:rFonts w:ascii="Verdana" w:hAnsi="Verdana"/>
      <w:kern w:val="0"/>
      <w:lang w:eastAsia="en-US"/>
    </w:rPr>
  </w:style>
  <w:style w:type="character" w:customStyle="1" w:styleId="affe">
    <w:name w:val="数字"/>
    <w:rsid w:val="00187890"/>
    <w:rPr>
      <w:rFonts w:eastAsia="黑体"/>
      <w:b/>
      <w:sz w:val="21"/>
    </w:rPr>
  </w:style>
  <w:style w:type="paragraph" w:styleId="afff">
    <w:name w:val="toa heading"/>
    <w:basedOn w:val="a4"/>
    <w:next w:val="a4"/>
    <w:semiHidden/>
    <w:rsid w:val="00187890"/>
    <w:pPr>
      <w:spacing w:before="120"/>
    </w:pPr>
    <w:rPr>
      <w:rFonts w:ascii="Arial" w:hAnsi="Arial" w:cs="Arial"/>
      <w:sz w:val="24"/>
      <w:szCs w:val="24"/>
    </w:rPr>
  </w:style>
  <w:style w:type="paragraph" w:customStyle="1" w:styleId="1b">
    <w:name w:val="标题1"/>
    <w:next w:val="a4"/>
    <w:autoRedefine/>
    <w:rsid w:val="00187890"/>
    <w:pPr>
      <w:keepNext/>
      <w:pageBreakBefore/>
      <w:tabs>
        <w:tab w:val="num" w:pos="1155"/>
      </w:tabs>
      <w:ind w:left="1155" w:hanging="1155"/>
      <w:outlineLvl w:val="0"/>
    </w:pPr>
    <w:rPr>
      <w:rFonts w:ascii="黑体" w:eastAsia="黑体" w:hAnsi="Times New Roman" w:cs="Times New Roman"/>
      <w:b/>
      <w:sz w:val="30"/>
      <w:szCs w:val="30"/>
    </w:rPr>
  </w:style>
  <w:style w:type="paragraph" w:styleId="1c">
    <w:name w:val="index 1"/>
    <w:basedOn w:val="a4"/>
    <w:next w:val="a4"/>
    <w:autoRedefine/>
    <w:semiHidden/>
    <w:rsid w:val="00187890"/>
    <w:pPr>
      <w:topLinePunct/>
      <w:snapToGrid w:val="0"/>
      <w:spacing w:before="120" w:after="120" w:line="360" w:lineRule="auto"/>
      <w:jc w:val="center"/>
    </w:pPr>
    <w:rPr>
      <w:rFonts w:ascii="宋体" w:hAnsi="宋体"/>
      <w:color w:val="FF0000"/>
      <w:szCs w:val="21"/>
    </w:rPr>
  </w:style>
  <w:style w:type="paragraph" w:customStyle="1" w:styleId="IVBD1">
    <w:name w:val="IVBD 1)"/>
    <w:basedOn w:val="a4"/>
    <w:rsid w:val="00187890"/>
    <w:pPr>
      <w:tabs>
        <w:tab w:val="num" w:pos="1410"/>
        <w:tab w:val="left" w:pos="2130"/>
      </w:tabs>
      <w:spacing w:line="360" w:lineRule="auto"/>
      <w:ind w:left="1410" w:hanging="360"/>
    </w:pPr>
    <w:rPr>
      <w:rFonts w:ascii="新宋体" w:eastAsia="新宋体" w:hAnsi="新宋体"/>
      <w:color w:val="000000"/>
      <w:sz w:val="24"/>
      <w:szCs w:val="24"/>
    </w:rPr>
  </w:style>
  <w:style w:type="character" w:customStyle="1" w:styleId="1Char2">
    <w:name w:val="样式1 Char"/>
    <w:link w:val="16"/>
    <w:rsid w:val="00187890"/>
    <w:rPr>
      <w:rFonts w:ascii="创艺简行楷" w:eastAsia="创艺简行楷" w:hAnsi="Times New Roman" w:cs="Times New Roman"/>
      <w:sz w:val="48"/>
      <w:szCs w:val="24"/>
    </w:rPr>
  </w:style>
  <w:style w:type="paragraph" w:customStyle="1" w:styleId="afff0">
    <w:name w:val="正文格式"/>
    <w:basedOn w:val="a4"/>
    <w:autoRedefine/>
    <w:rsid w:val="00187890"/>
    <w:pPr>
      <w:tabs>
        <w:tab w:val="left" w:pos="7560"/>
      </w:tabs>
      <w:snapToGrid w:val="0"/>
      <w:spacing w:line="360" w:lineRule="auto"/>
      <w:ind w:leftChars="-11" w:left="-23" w:rightChars="-23" w:right="-48" w:firstLineChars="2" w:firstLine="5"/>
    </w:pPr>
    <w:rPr>
      <w:rFonts w:ascii="宋体" w:hAnsi="宋体"/>
      <w:iCs/>
      <w:color w:val="000000"/>
      <w:sz w:val="24"/>
      <w:szCs w:val="24"/>
    </w:rPr>
  </w:style>
  <w:style w:type="paragraph" w:styleId="afff1">
    <w:name w:val="annotation subject"/>
    <w:basedOn w:val="afd"/>
    <w:next w:val="afd"/>
    <w:link w:val="Charf0"/>
    <w:semiHidden/>
    <w:rsid w:val="00187890"/>
    <w:rPr>
      <w:b/>
      <w:bCs/>
      <w:sz w:val="21"/>
      <w:szCs w:val="24"/>
    </w:rPr>
  </w:style>
  <w:style w:type="character" w:customStyle="1" w:styleId="Charf0">
    <w:name w:val="批注主题 Char"/>
    <w:basedOn w:val="Char9"/>
    <w:link w:val="afff1"/>
    <w:semiHidden/>
    <w:rsid w:val="00187890"/>
    <w:rPr>
      <w:rFonts w:ascii="Times New Roman" w:eastAsia="宋体" w:hAnsi="Times New Roman" w:cs="Times New Roman"/>
      <w:b/>
      <w:bCs/>
      <w:sz w:val="24"/>
      <w:szCs w:val="24"/>
    </w:rPr>
  </w:style>
  <w:style w:type="character" w:customStyle="1" w:styleId="CharChar">
    <w:name w:val="表格标注 Char Char"/>
    <w:link w:val="afff2"/>
    <w:rsid w:val="00187890"/>
    <w:rPr>
      <w:rFonts w:eastAsia="宋体"/>
      <w:b/>
      <w:sz w:val="24"/>
      <w:szCs w:val="24"/>
    </w:rPr>
  </w:style>
  <w:style w:type="paragraph" w:customStyle="1" w:styleId="afff2">
    <w:name w:val="表格标注"/>
    <w:basedOn w:val="a4"/>
    <w:link w:val="CharChar"/>
    <w:rsid w:val="00187890"/>
    <w:pPr>
      <w:tabs>
        <w:tab w:val="num" w:pos="873"/>
      </w:tabs>
      <w:adjustRightInd w:val="0"/>
      <w:ind w:left="873" w:hanging="435"/>
      <w:jc w:val="left"/>
      <w:textAlignment w:val="baseline"/>
    </w:pPr>
    <w:rPr>
      <w:rFonts w:asciiTheme="minorHAnsi" w:hAnsiTheme="minorHAnsi" w:cstheme="minorBidi"/>
      <w:b/>
      <w:sz w:val="24"/>
      <w:szCs w:val="24"/>
    </w:rPr>
  </w:style>
  <w:style w:type="paragraph" w:customStyle="1" w:styleId="afff3">
    <w:name w:val="正文段落"/>
    <w:basedOn w:val="a4"/>
    <w:rsid w:val="00187890"/>
    <w:pPr>
      <w:autoSpaceDE w:val="0"/>
      <w:autoSpaceDN w:val="0"/>
      <w:adjustRightInd w:val="0"/>
      <w:spacing w:line="360" w:lineRule="auto"/>
      <w:ind w:firstLine="567"/>
      <w:textAlignment w:val="baseline"/>
    </w:pPr>
    <w:rPr>
      <w:rFonts w:ascii="宋体" w:hAnsi="Tms Rmn"/>
      <w:kern w:val="0"/>
      <w:sz w:val="28"/>
    </w:rPr>
  </w:style>
  <w:style w:type="paragraph" w:customStyle="1" w:styleId="afff4">
    <w:name w:val="表格文字"/>
    <w:basedOn w:val="a4"/>
    <w:rsid w:val="00187890"/>
    <w:pPr>
      <w:spacing w:line="320" w:lineRule="exact"/>
    </w:pPr>
  </w:style>
  <w:style w:type="paragraph" w:customStyle="1" w:styleId="Default">
    <w:name w:val="Default"/>
    <w:rsid w:val="00187890"/>
    <w:pPr>
      <w:widowControl w:val="0"/>
      <w:autoSpaceDE w:val="0"/>
      <w:autoSpaceDN w:val="0"/>
      <w:adjustRightInd w:val="0"/>
    </w:pPr>
    <w:rPr>
      <w:rFonts w:ascii="黑体" w:eastAsia="黑体" w:hAnsi="Times New Roman" w:cs="黑体"/>
      <w:color w:val="000000"/>
      <w:kern w:val="0"/>
      <w:sz w:val="24"/>
      <w:szCs w:val="24"/>
      <w:lang w:eastAsia="zh-TW"/>
    </w:rPr>
  </w:style>
  <w:style w:type="paragraph" w:customStyle="1" w:styleId="3">
    <w:name w:val="四十投标标题3"/>
    <w:semiHidden/>
    <w:rsid w:val="00187890"/>
    <w:pPr>
      <w:numPr>
        <w:ilvl w:val="2"/>
        <w:numId w:val="4"/>
      </w:numPr>
      <w:spacing w:line="480" w:lineRule="exact"/>
      <w:outlineLvl w:val="2"/>
    </w:pPr>
    <w:rPr>
      <w:rFonts w:ascii="宋体" w:eastAsia="宋体" w:hAnsi="Times New Roman" w:cs="Times New Roman"/>
      <w:b/>
      <w:kern w:val="0"/>
      <w:sz w:val="28"/>
      <w:szCs w:val="20"/>
    </w:rPr>
  </w:style>
  <w:style w:type="paragraph" w:customStyle="1" w:styleId="CharCharCharChar">
    <w:name w:val="Char Char Char Char"/>
    <w:basedOn w:val="a4"/>
    <w:autoRedefine/>
    <w:rsid w:val="00187890"/>
    <w:pPr>
      <w:jc w:val="center"/>
    </w:pPr>
    <w:rPr>
      <w:rFonts w:ascii="仿宋_GB2312" w:eastAsia="仿宋_GB2312"/>
      <w:b/>
      <w:sz w:val="32"/>
      <w:szCs w:val="32"/>
    </w:rPr>
  </w:style>
  <w:style w:type="paragraph" w:customStyle="1" w:styleId="2">
    <w:name w:val="编号2"/>
    <w:basedOn w:val="a4"/>
    <w:rsid w:val="00187890"/>
    <w:pPr>
      <w:numPr>
        <w:ilvl w:val="1"/>
        <w:numId w:val="8"/>
      </w:numPr>
      <w:tabs>
        <w:tab w:val="num" w:pos="0"/>
      </w:tabs>
      <w:spacing w:line="360" w:lineRule="auto"/>
      <w:ind w:left="590" w:hanging="170"/>
    </w:pPr>
    <w:rPr>
      <w:sz w:val="24"/>
      <w:szCs w:val="24"/>
    </w:rPr>
  </w:style>
  <w:style w:type="paragraph" w:customStyle="1" w:styleId="CharCharCharCharCharChar1CharCharChar1">
    <w:name w:val="Char Char Char Char Char Char1 Char Char Char1"/>
    <w:basedOn w:val="a4"/>
    <w:autoRedefine/>
    <w:rsid w:val="00187890"/>
    <w:pPr>
      <w:tabs>
        <w:tab w:val="num" w:pos="360"/>
      </w:tabs>
      <w:ind w:left="360" w:hangingChars="200" w:hanging="360"/>
    </w:pPr>
    <w:rPr>
      <w:sz w:val="24"/>
      <w:szCs w:val="24"/>
    </w:rPr>
  </w:style>
  <w:style w:type="paragraph" w:customStyle="1" w:styleId="afff5">
    <w:name w:val="标书样式"/>
    <w:basedOn w:val="a4"/>
    <w:rsid w:val="00187890"/>
    <w:pPr>
      <w:spacing w:line="360" w:lineRule="auto"/>
      <w:ind w:firstLineChars="200" w:firstLine="480"/>
    </w:pPr>
    <w:rPr>
      <w:rFonts w:eastAsia="仿宋_GB2312"/>
      <w:sz w:val="24"/>
      <w:szCs w:val="24"/>
    </w:rPr>
  </w:style>
  <w:style w:type="paragraph" w:customStyle="1" w:styleId="Standardabsatz">
    <w:name w:val="Standardabsatz"/>
    <w:rsid w:val="00187890"/>
    <w:pPr>
      <w:jc w:val="both"/>
    </w:pPr>
    <w:rPr>
      <w:rFonts w:ascii="Courier 10 Pitch" w:eastAsia="宋体" w:hAnsi="Courier 10 Pitch" w:cs="Times New Roman"/>
      <w:kern w:val="0"/>
      <w:sz w:val="20"/>
      <w:szCs w:val="24"/>
      <w:lang w:val="de-DE"/>
    </w:rPr>
  </w:style>
  <w:style w:type="paragraph" w:customStyle="1" w:styleId="CharCharCharCharCharCharCharChar">
    <w:name w:val="Char Char Char Char Char Char Char Char"/>
    <w:basedOn w:val="a4"/>
    <w:autoRedefine/>
    <w:rsid w:val="00187890"/>
    <w:pPr>
      <w:tabs>
        <w:tab w:val="num" w:pos="360"/>
      </w:tabs>
      <w:ind w:left="360" w:hangingChars="200" w:hanging="360"/>
    </w:pPr>
    <w:rPr>
      <w:sz w:val="24"/>
      <w:szCs w:val="24"/>
    </w:rPr>
  </w:style>
  <w:style w:type="paragraph" w:customStyle="1" w:styleId="einrckung1">
    <w:name w:val="einrückung1"/>
    <w:basedOn w:val="4"/>
    <w:rsid w:val="00187890"/>
    <w:pPr>
      <w:keepNext w:val="0"/>
      <w:keepLines w:val="0"/>
      <w:widowControl/>
      <w:numPr>
        <w:ilvl w:val="0"/>
        <w:numId w:val="0"/>
      </w:numPr>
      <w:adjustRightInd/>
      <w:spacing w:before="0" w:after="0" w:line="240" w:lineRule="auto"/>
      <w:ind w:left="567"/>
      <w:textAlignment w:val="auto"/>
    </w:pPr>
    <w:rPr>
      <w:rFonts w:ascii="Times New Roman" w:eastAsia="宋体" w:hAnsi="Times New Roman"/>
      <w:b w:val="0"/>
      <w:color w:val="000000"/>
      <w:sz w:val="24"/>
      <w:szCs w:val="24"/>
      <w:lang w:val="en-GB"/>
    </w:rPr>
  </w:style>
  <w:style w:type="paragraph" w:styleId="afff6">
    <w:name w:val="Body Text First Indent"/>
    <w:basedOn w:val="ac"/>
    <w:link w:val="Charf1"/>
    <w:rsid w:val="00187890"/>
    <w:pPr>
      <w:spacing w:after="120" w:line="240" w:lineRule="auto"/>
      <w:ind w:firstLine="420"/>
      <w:jc w:val="both"/>
    </w:pPr>
    <w:rPr>
      <w:rFonts w:ascii="Times New Roman"/>
      <w:b w:val="0"/>
      <w:sz w:val="21"/>
    </w:rPr>
  </w:style>
  <w:style w:type="character" w:customStyle="1" w:styleId="Charf1">
    <w:name w:val="正文首行缩进 Char"/>
    <w:basedOn w:val="Char4"/>
    <w:link w:val="afff6"/>
    <w:rsid w:val="00187890"/>
    <w:rPr>
      <w:rFonts w:ascii="Times New Roman" w:eastAsia="宋体" w:hAnsi="Times New Roman" w:cs="Times New Roman"/>
      <w:b w:val="0"/>
      <w:sz w:val="32"/>
      <w:szCs w:val="20"/>
    </w:rPr>
  </w:style>
  <w:style w:type="paragraph" w:customStyle="1" w:styleId="CharCharCharCharCharCharCharCharChar">
    <w:name w:val="Char Char Char Char Char Char Char Char Char"/>
    <w:basedOn w:val="a4"/>
    <w:autoRedefine/>
    <w:rsid w:val="00187890"/>
    <w:pPr>
      <w:tabs>
        <w:tab w:val="num" w:pos="360"/>
      </w:tabs>
      <w:ind w:left="360" w:hangingChars="200" w:hanging="360"/>
    </w:pPr>
    <w:rPr>
      <w:sz w:val="24"/>
      <w:szCs w:val="24"/>
    </w:rPr>
  </w:style>
  <w:style w:type="paragraph" w:customStyle="1" w:styleId="Document1">
    <w:name w:val="Document 1"/>
    <w:rsid w:val="00187890"/>
    <w:pPr>
      <w:keepNext/>
      <w:keepLines/>
      <w:widowControl w:val="0"/>
      <w:tabs>
        <w:tab w:val="left" w:pos="-720"/>
      </w:tabs>
      <w:autoSpaceDE w:val="0"/>
      <w:autoSpaceDN w:val="0"/>
      <w:adjustRightInd w:val="0"/>
      <w:textAlignment w:val="baseline"/>
    </w:pPr>
    <w:rPr>
      <w:rFonts w:ascii="Arial" w:eastAsia="宋体" w:hAnsi="Arial" w:cs="Times New Roman"/>
      <w:kern w:val="0"/>
      <w:sz w:val="24"/>
      <w:szCs w:val="20"/>
    </w:rPr>
  </w:style>
  <w:style w:type="paragraph" w:customStyle="1" w:styleId="Level1">
    <w:name w:val="Level 1"/>
    <w:basedOn w:val="a4"/>
    <w:rsid w:val="00187890"/>
    <w:pPr>
      <w:widowControl/>
      <w:overflowPunct w:val="0"/>
      <w:autoSpaceDE w:val="0"/>
      <w:autoSpaceDN w:val="0"/>
      <w:adjustRightInd w:val="0"/>
      <w:spacing w:before="180"/>
      <w:ind w:left="965"/>
      <w:textAlignment w:val="baseline"/>
    </w:pPr>
    <w:rPr>
      <w:rFonts w:ascii="Arial" w:hAnsi="Arial" w:cs="Arial"/>
      <w:kern w:val="0"/>
      <w:sz w:val="22"/>
      <w:szCs w:val="22"/>
      <w:lang w:val="en-GB" w:eastAsia="en-US"/>
    </w:rPr>
  </w:style>
  <w:style w:type="paragraph" w:styleId="afff7">
    <w:name w:val="List Paragraph"/>
    <w:basedOn w:val="a4"/>
    <w:qFormat/>
    <w:rsid w:val="00187890"/>
    <w:pPr>
      <w:ind w:firstLineChars="200" w:firstLine="420"/>
    </w:pPr>
    <w:rPr>
      <w:szCs w:val="24"/>
    </w:rPr>
  </w:style>
  <w:style w:type="paragraph" w:customStyle="1" w:styleId="Sec1-Clauses">
    <w:name w:val="Sec1-Clauses"/>
    <w:basedOn w:val="a4"/>
    <w:rsid w:val="00187890"/>
    <w:pPr>
      <w:widowControl/>
      <w:tabs>
        <w:tab w:val="num" w:pos="720"/>
      </w:tabs>
      <w:spacing w:before="120" w:after="120"/>
      <w:jc w:val="left"/>
    </w:pPr>
    <w:rPr>
      <w:b/>
      <w:kern w:val="0"/>
      <w:sz w:val="24"/>
      <w:lang w:eastAsia="en-US"/>
    </w:rPr>
  </w:style>
  <w:style w:type="paragraph" w:customStyle="1" w:styleId="CharCharCharCharCharChar1CharCharChar">
    <w:name w:val="Char Char Char Char Char Char1 Char Char Char"/>
    <w:basedOn w:val="a4"/>
    <w:autoRedefine/>
    <w:rsid w:val="00187890"/>
    <w:pPr>
      <w:tabs>
        <w:tab w:val="num" w:pos="360"/>
      </w:tabs>
      <w:ind w:left="360" w:hangingChars="200" w:hanging="360"/>
    </w:pPr>
    <w:rPr>
      <w:sz w:val="24"/>
      <w:szCs w:val="24"/>
    </w:rPr>
  </w:style>
  <w:style w:type="paragraph" w:customStyle="1" w:styleId="Sub-ClauseText">
    <w:name w:val="Sub-Clause Text"/>
    <w:basedOn w:val="a4"/>
    <w:rsid w:val="00187890"/>
    <w:pPr>
      <w:widowControl/>
      <w:spacing w:before="120" w:after="120"/>
    </w:pPr>
    <w:rPr>
      <w:spacing w:val="-4"/>
      <w:kern w:val="0"/>
      <w:sz w:val="24"/>
      <w:lang w:eastAsia="en-US"/>
    </w:rPr>
  </w:style>
  <w:style w:type="paragraph" w:customStyle="1" w:styleId="sec7-clauses">
    <w:name w:val="sec7-clauses"/>
    <w:basedOn w:val="a4"/>
    <w:rsid w:val="00187890"/>
    <w:pPr>
      <w:widowControl/>
      <w:tabs>
        <w:tab w:val="num" w:pos="360"/>
      </w:tabs>
      <w:spacing w:before="120" w:after="120"/>
      <w:jc w:val="left"/>
    </w:pPr>
    <w:rPr>
      <w:b/>
      <w:kern w:val="0"/>
      <w:sz w:val="24"/>
      <w:lang w:eastAsia="en-US"/>
    </w:rPr>
  </w:style>
  <w:style w:type="paragraph" w:styleId="afff8">
    <w:name w:val="Subtitle"/>
    <w:basedOn w:val="a4"/>
    <w:link w:val="Charf2"/>
    <w:qFormat/>
    <w:rsid w:val="00187890"/>
    <w:pPr>
      <w:widowControl/>
      <w:jc w:val="center"/>
    </w:pPr>
    <w:rPr>
      <w:b/>
      <w:kern w:val="0"/>
      <w:sz w:val="44"/>
      <w:lang w:eastAsia="en-US"/>
    </w:rPr>
  </w:style>
  <w:style w:type="character" w:customStyle="1" w:styleId="Charf2">
    <w:name w:val="副标题 Char"/>
    <w:basedOn w:val="a5"/>
    <w:link w:val="afff8"/>
    <w:rsid w:val="00187890"/>
    <w:rPr>
      <w:rFonts w:ascii="Times New Roman" w:eastAsia="宋体" w:hAnsi="Times New Roman" w:cs="Times New Roman"/>
      <w:b/>
      <w:kern w:val="0"/>
      <w:sz w:val="44"/>
      <w:szCs w:val="20"/>
      <w:lang w:eastAsia="en-US"/>
    </w:rPr>
  </w:style>
  <w:style w:type="paragraph" w:customStyle="1" w:styleId="SectionIXHeader">
    <w:name w:val="Section IX Header"/>
    <w:basedOn w:val="a4"/>
    <w:rsid w:val="00187890"/>
    <w:pPr>
      <w:widowControl/>
      <w:spacing w:before="240" w:after="240"/>
      <w:jc w:val="center"/>
    </w:pPr>
    <w:rPr>
      <w:rFonts w:ascii="Times New Roman Bold" w:hAnsi="Times New Roman Bold"/>
      <w:b/>
      <w:kern w:val="0"/>
      <w:sz w:val="36"/>
      <w:lang w:eastAsia="en-US"/>
    </w:rPr>
  </w:style>
  <w:style w:type="paragraph" w:customStyle="1" w:styleId="Technical4">
    <w:name w:val="Technical 4"/>
    <w:rsid w:val="00187890"/>
    <w:pPr>
      <w:tabs>
        <w:tab w:val="left" w:pos="-720"/>
      </w:tabs>
      <w:suppressAutoHyphens/>
      <w:overflowPunct w:val="0"/>
      <w:autoSpaceDE w:val="0"/>
      <w:autoSpaceDN w:val="0"/>
      <w:adjustRightInd w:val="0"/>
      <w:textAlignment w:val="baseline"/>
    </w:pPr>
    <w:rPr>
      <w:rFonts w:ascii="Times New Roman" w:eastAsia="宋体" w:hAnsi="Times New Roman" w:cs="Times New Roman"/>
      <w:b/>
      <w:kern w:val="0"/>
      <w:sz w:val="20"/>
      <w:szCs w:val="20"/>
      <w:lang w:eastAsia="en-US"/>
    </w:rPr>
  </w:style>
  <w:style w:type="paragraph" w:customStyle="1" w:styleId="Technical5">
    <w:name w:val="Technical 5"/>
    <w:rsid w:val="00187890"/>
    <w:pPr>
      <w:tabs>
        <w:tab w:val="left" w:pos="-720"/>
      </w:tabs>
      <w:suppressAutoHyphens/>
      <w:overflowPunct w:val="0"/>
      <w:autoSpaceDE w:val="0"/>
      <w:autoSpaceDN w:val="0"/>
      <w:adjustRightInd w:val="0"/>
      <w:ind w:firstLine="720"/>
      <w:textAlignment w:val="baseline"/>
    </w:pPr>
    <w:rPr>
      <w:rFonts w:ascii="Times New Roman" w:eastAsia="宋体" w:hAnsi="Times New Roman" w:cs="Times New Roman"/>
      <w:b/>
      <w:kern w:val="0"/>
      <w:sz w:val="20"/>
      <w:szCs w:val="20"/>
      <w:lang w:eastAsia="en-US"/>
    </w:rPr>
  </w:style>
  <w:style w:type="paragraph" w:customStyle="1" w:styleId="Technical6">
    <w:name w:val="Technical 6"/>
    <w:rsid w:val="00187890"/>
    <w:pPr>
      <w:tabs>
        <w:tab w:val="left" w:pos="-720"/>
      </w:tabs>
      <w:suppressAutoHyphens/>
      <w:overflowPunct w:val="0"/>
      <w:autoSpaceDE w:val="0"/>
      <w:autoSpaceDN w:val="0"/>
      <w:adjustRightInd w:val="0"/>
      <w:ind w:firstLine="720"/>
      <w:textAlignment w:val="baseline"/>
    </w:pPr>
    <w:rPr>
      <w:rFonts w:ascii="Times New Roman" w:eastAsia="宋体" w:hAnsi="Times New Roman" w:cs="Times New Roman"/>
      <w:b/>
      <w:kern w:val="0"/>
      <w:sz w:val="20"/>
      <w:szCs w:val="20"/>
      <w:lang w:eastAsia="en-US"/>
    </w:rPr>
  </w:style>
  <w:style w:type="paragraph" w:customStyle="1" w:styleId="Technical7">
    <w:name w:val="Technical 7"/>
    <w:rsid w:val="00187890"/>
    <w:pPr>
      <w:tabs>
        <w:tab w:val="left" w:pos="-720"/>
      </w:tabs>
      <w:suppressAutoHyphens/>
      <w:overflowPunct w:val="0"/>
      <w:autoSpaceDE w:val="0"/>
      <w:autoSpaceDN w:val="0"/>
      <w:adjustRightInd w:val="0"/>
      <w:ind w:firstLine="720"/>
      <w:textAlignment w:val="baseline"/>
    </w:pPr>
    <w:rPr>
      <w:rFonts w:ascii="Times New Roman" w:eastAsia="宋体" w:hAnsi="Times New Roman" w:cs="Times New Roman"/>
      <w:b/>
      <w:kern w:val="0"/>
      <w:sz w:val="20"/>
      <w:szCs w:val="20"/>
      <w:lang w:eastAsia="en-US"/>
    </w:rPr>
  </w:style>
  <w:style w:type="paragraph" w:customStyle="1" w:styleId="Technical8">
    <w:name w:val="Technical 8"/>
    <w:rsid w:val="00187890"/>
    <w:pPr>
      <w:tabs>
        <w:tab w:val="left" w:pos="-720"/>
      </w:tabs>
      <w:suppressAutoHyphens/>
      <w:overflowPunct w:val="0"/>
      <w:autoSpaceDE w:val="0"/>
      <w:autoSpaceDN w:val="0"/>
      <w:adjustRightInd w:val="0"/>
      <w:ind w:firstLine="720"/>
      <w:textAlignment w:val="baseline"/>
    </w:pPr>
    <w:rPr>
      <w:rFonts w:ascii="Times New Roman" w:eastAsia="宋体" w:hAnsi="Times New Roman" w:cs="Times New Roman"/>
      <w:b/>
      <w:kern w:val="0"/>
      <w:sz w:val="20"/>
      <w:szCs w:val="20"/>
      <w:lang w:eastAsia="en-US"/>
    </w:rPr>
  </w:style>
  <w:style w:type="paragraph" w:customStyle="1" w:styleId="Pleading">
    <w:name w:val="Pleading"/>
    <w:rsid w:val="00187890"/>
    <w:pPr>
      <w:tabs>
        <w:tab w:val="left" w:pos="-720"/>
      </w:tabs>
      <w:suppressAutoHyphens/>
      <w:overflowPunct w:val="0"/>
      <w:autoSpaceDE w:val="0"/>
      <w:autoSpaceDN w:val="0"/>
      <w:adjustRightInd w:val="0"/>
      <w:spacing w:line="240" w:lineRule="exact"/>
      <w:textAlignment w:val="baseline"/>
    </w:pPr>
    <w:rPr>
      <w:rFonts w:ascii="Times New Roman" w:eastAsia="宋体" w:hAnsi="Times New Roman" w:cs="Times New Roman"/>
      <w:kern w:val="0"/>
      <w:sz w:val="20"/>
      <w:szCs w:val="20"/>
      <w:lang w:eastAsia="en-US"/>
    </w:rPr>
  </w:style>
  <w:style w:type="paragraph" w:customStyle="1" w:styleId="BHead">
    <w:name w:val="B Head"/>
    <w:rsid w:val="00187890"/>
    <w:pPr>
      <w:tabs>
        <w:tab w:val="left" w:pos="-720"/>
      </w:tabs>
      <w:suppressAutoHyphens/>
      <w:overflowPunct w:val="0"/>
      <w:autoSpaceDE w:val="0"/>
      <w:autoSpaceDN w:val="0"/>
      <w:adjustRightInd w:val="0"/>
      <w:textAlignment w:val="baseline"/>
    </w:pPr>
    <w:rPr>
      <w:rFonts w:ascii="Times New Roman" w:eastAsia="宋体" w:hAnsi="Times New Roman" w:cs="Times New Roman"/>
      <w:kern w:val="0"/>
      <w:sz w:val="20"/>
      <w:szCs w:val="20"/>
      <w:lang w:eastAsia="en-US"/>
    </w:rPr>
  </w:style>
  <w:style w:type="paragraph" w:customStyle="1" w:styleId="CHead">
    <w:name w:val="C Head"/>
    <w:rsid w:val="00187890"/>
    <w:pPr>
      <w:tabs>
        <w:tab w:val="left" w:pos="-720"/>
      </w:tabs>
      <w:suppressAutoHyphens/>
      <w:overflowPunct w:val="0"/>
      <w:autoSpaceDE w:val="0"/>
      <w:autoSpaceDN w:val="0"/>
      <w:adjustRightInd w:val="0"/>
      <w:textAlignment w:val="baseline"/>
    </w:pPr>
    <w:rPr>
      <w:rFonts w:ascii="Times New Roman" w:eastAsia="宋体" w:hAnsi="Times New Roman" w:cs="Times New Roman"/>
      <w:kern w:val="0"/>
      <w:sz w:val="20"/>
      <w:szCs w:val="20"/>
      <w:lang w:eastAsia="en-US"/>
    </w:rPr>
  </w:style>
  <w:style w:type="paragraph" w:customStyle="1" w:styleId="SecNoHe">
    <w:name w:val="Sec No. &amp; He"/>
    <w:rsid w:val="00187890"/>
    <w:pPr>
      <w:tabs>
        <w:tab w:val="left" w:pos="-720"/>
      </w:tabs>
      <w:suppressAutoHyphens/>
      <w:overflowPunct w:val="0"/>
      <w:autoSpaceDE w:val="0"/>
      <w:autoSpaceDN w:val="0"/>
      <w:adjustRightInd w:val="0"/>
      <w:textAlignment w:val="baseline"/>
    </w:pPr>
    <w:rPr>
      <w:rFonts w:ascii="Times New Roman" w:eastAsia="宋体" w:hAnsi="Times New Roman" w:cs="Times New Roman"/>
      <w:kern w:val="0"/>
      <w:sz w:val="20"/>
      <w:szCs w:val="20"/>
      <w:lang w:eastAsia="en-US"/>
    </w:rPr>
  </w:style>
  <w:style w:type="paragraph" w:customStyle="1" w:styleId="RightPar1">
    <w:name w:val="Right Par[1]"/>
    <w:rsid w:val="00187890"/>
    <w:pPr>
      <w:tabs>
        <w:tab w:val="left" w:pos="-720"/>
        <w:tab w:val="left" w:pos="0"/>
        <w:tab w:val="decimal" w:pos="720"/>
      </w:tabs>
      <w:suppressAutoHyphens/>
      <w:overflowPunct w:val="0"/>
      <w:autoSpaceDE w:val="0"/>
      <w:autoSpaceDN w:val="0"/>
      <w:adjustRightInd w:val="0"/>
      <w:ind w:firstLine="720"/>
      <w:textAlignment w:val="baseline"/>
    </w:pPr>
    <w:rPr>
      <w:rFonts w:ascii="CG Times" w:eastAsia="宋体" w:hAnsi="CG Times" w:cs="Times New Roman"/>
      <w:b/>
      <w:i/>
      <w:kern w:val="0"/>
      <w:sz w:val="24"/>
      <w:szCs w:val="20"/>
      <w:lang w:eastAsia="en-US"/>
    </w:rPr>
  </w:style>
  <w:style w:type="paragraph" w:customStyle="1" w:styleId="RightPar2">
    <w:name w:val="Right Par[2]"/>
    <w:rsid w:val="0018789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eastAsia="宋体" w:hAnsi="CG Times" w:cs="Times New Roman"/>
      <w:b/>
      <w:i/>
      <w:kern w:val="0"/>
      <w:sz w:val="24"/>
      <w:szCs w:val="20"/>
      <w:lang w:eastAsia="en-US"/>
    </w:rPr>
  </w:style>
  <w:style w:type="paragraph" w:customStyle="1" w:styleId="RightPar3">
    <w:name w:val="Right Par[3]"/>
    <w:rsid w:val="0018789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eastAsia="宋体" w:hAnsi="CG Times" w:cs="Times New Roman"/>
      <w:b/>
      <w:i/>
      <w:kern w:val="0"/>
      <w:sz w:val="24"/>
      <w:szCs w:val="20"/>
      <w:lang w:eastAsia="en-US"/>
    </w:rPr>
  </w:style>
  <w:style w:type="paragraph" w:customStyle="1" w:styleId="RightPar4">
    <w:name w:val="Right Par[4]"/>
    <w:rsid w:val="0018789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eastAsia="宋体" w:hAnsi="CG Times" w:cs="Times New Roman"/>
      <w:b/>
      <w:i/>
      <w:kern w:val="0"/>
      <w:sz w:val="24"/>
      <w:szCs w:val="20"/>
      <w:lang w:eastAsia="en-US"/>
    </w:rPr>
  </w:style>
  <w:style w:type="paragraph" w:customStyle="1" w:styleId="RightPar5">
    <w:name w:val="Right Par[5]"/>
    <w:rsid w:val="0018789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eastAsia="宋体" w:hAnsi="CG Times" w:cs="Times New Roman"/>
      <w:b/>
      <w:i/>
      <w:kern w:val="0"/>
      <w:sz w:val="24"/>
      <w:szCs w:val="20"/>
      <w:lang w:eastAsia="en-US"/>
    </w:rPr>
  </w:style>
  <w:style w:type="paragraph" w:customStyle="1" w:styleId="RightPar6">
    <w:name w:val="Right Par[6]"/>
    <w:rsid w:val="0018789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eastAsia="宋体" w:hAnsi="CG Times" w:cs="Times New Roman"/>
      <w:b/>
      <w:i/>
      <w:kern w:val="0"/>
      <w:sz w:val="24"/>
      <w:szCs w:val="20"/>
      <w:lang w:eastAsia="en-US"/>
    </w:rPr>
  </w:style>
  <w:style w:type="paragraph" w:customStyle="1" w:styleId="RightPar7">
    <w:name w:val="Right Par[7]"/>
    <w:rsid w:val="0018789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eastAsia="宋体" w:hAnsi="CG Times" w:cs="Times New Roman"/>
      <w:b/>
      <w:i/>
      <w:kern w:val="0"/>
      <w:sz w:val="24"/>
      <w:szCs w:val="20"/>
      <w:lang w:eastAsia="en-US"/>
    </w:rPr>
  </w:style>
  <w:style w:type="paragraph" w:customStyle="1" w:styleId="RightPar8">
    <w:name w:val="Right Par[8]"/>
    <w:rsid w:val="0018789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eastAsia="宋体" w:hAnsi="CG Times" w:cs="Times New Roman"/>
      <w:b/>
      <w:i/>
      <w:kern w:val="0"/>
      <w:sz w:val="24"/>
      <w:szCs w:val="20"/>
      <w:lang w:eastAsia="en-US"/>
    </w:rPr>
  </w:style>
  <w:style w:type="paragraph" w:customStyle="1" w:styleId="Head210">
    <w:name w:val="Head 2.1"/>
    <w:basedOn w:val="a4"/>
    <w:rsid w:val="00187890"/>
    <w:pPr>
      <w:widowControl/>
      <w:suppressAutoHyphens/>
      <w:overflowPunct w:val="0"/>
      <w:autoSpaceDE w:val="0"/>
      <w:autoSpaceDN w:val="0"/>
      <w:adjustRightInd w:val="0"/>
      <w:jc w:val="center"/>
      <w:textAlignment w:val="baseline"/>
    </w:pPr>
    <w:rPr>
      <w:b/>
      <w:kern w:val="0"/>
      <w:sz w:val="28"/>
      <w:lang w:eastAsia="en-US"/>
    </w:rPr>
  </w:style>
  <w:style w:type="paragraph" w:customStyle="1" w:styleId="Head22">
    <w:name w:val="Head 2.2"/>
    <w:basedOn w:val="a4"/>
    <w:rsid w:val="00187890"/>
    <w:pPr>
      <w:widowControl/>
      <w:tabs>
        <w:tab w:val="left" w:pos="360"/>
      </w:tabs>
      <w:suppressAutoHyphens/>
      <w:overflowPunct w:val="0"/>
      <w:autoSpaceDE w:val="0"/>
      <w:autoSpaceDN w:val="0"/>
      <w:adjustRightInd w:val="0"/>
      <w:ind w:left="360" w:hanging="360"/>
      <w:jc w:val="left"/>
      <w:textAlignment w:val="baseline"/>
    </w:pPr>
    <w:rPr>
      <w:b/>
      <w:kern w:val="0"/>
      <w:sz w:val="24"/>
      <w:lang w:eastAsia="en-US"/>
    </w:rPr>
  </w:style>
  <w:style w:type="paragraph" w:customStyle="1" w:styleId="Head41">
    <w:name w:val="Head 4.1"/>
    <w:basedOn w:val="a4"/>
    <w:rsid w:val="00187890"/>
    <w:pPr>
      <w:widowControl/>
      <w:suppressAutoHyphens/>
      <w:overflowPunct w:val="0"/>
      <w:autoSpaceDE w:val="0"/>
      <w:autoSpaceDN w:val="0"/>
      <w:adjustRightInd w:val="0"/>
      <w:jc w:val="center"/>
      <w:textAlignment w:val="baseline"/>
    </w:pPr>
    <w:rPr>
      <w:b/>
      <w:kern w:val="0"/>
      <w:sz w:val="28"/>
      <w:lang w:eastAsia="en-US"/>
    </w:rPr>
  </w:style>
  <w:style w:type="paragraph" w:customStyle="1" w:styleId="Head42">
    <w:name w:val="Head 4.2"/>
    <w:basedOn w:val="a4"/>
    <w:rsid w:val="00187890"/>
    <w:pPr>
      <w:widowControl/>
      <w:tabs>
        <w:tab w:val="left" w:pos="360"/>
      </w:tabs>
      <w:suppressAutoHyphens/>
      <w:overflowPunct w:val="0"/>
      <w:autoSpaceDE w:val="0"/>
      <w:autoSpaceDN w:val="0"/>
      <w:adjustRightInd w:val="0"/>
      <w:ind w:left="360" w:hanging="360"/>
      <w:jc w:val="left"/>
      <w:textAlignment w:val="baseline"/>
    </w:pPr>
    <w:rPr>
      <w:b/>
      <w:kern w:val="0"/>
      <w:sz w:val="24"/>
      <w:lang w:eastAsia="en-US"/>
    </w:rPr>
  </w:style>
  <w:style w:type="paragraph" w:customStyle="1" w:styleId="BankNormal">
    <w:name w:val="BankNormal"/>
    <w:basedOn w:val="a4"/>
    <w:rsid w:val="00187890"/>
    <w:pPr>
      <w:widowControl/>
      <w:overflowPunct w:val="0"/>
      <w:autoSpaceDE w:val="0"/>
      <w:autoSpaceDN w:val="0"/>
      <w:adjustRightInd w:val="0"/>
      <w:spacing w:after="240"/>
      <w:jc w:val="left"/>
      <w:textAlignment w:val="baseline"/>
    </w:pPr>
    <w:rPr>
      <w:kern w:val="0"/>
      <w:sz w:val="24"/>
      <w:lang w:eastAsia="en-US"/>
    </w:rPr>
  </w:style>
  <w:style w:type="paragraph" w:customStyle="1" w:styleId="SectionVHeader">
    <w:name w:val="Section V. Header"/>
    <w:basedOn w:val="a4"/>
    <w:rsid w:val="00187890"/>
    <w:pPr>
      <w:widowControl/>
      <w:overflowPunct w:val="0"/>
      <w:autoSpaceDE w:val="0"/>
      <w:autoSpaceDN w:val="0"/>
      <w:adjustRightInd w:val="0"/>
      <w:jc w:val="center"/>
      <w:textAlignment w:val="baseline"/>
    </w:pPr>
    <w:rPr>
      <w:b/>
      <w:kern w:val="0"/>
      <w:sz w:val="36"/>
      <w:lang w:eastAsia="en-US"/>
    </w:rPr>
  </w:style>
  <w:style w:type="paragraph" w:customStyle="1" w:styleId="Outline">
    <w:name w:val="Outline"/>
    <w:basedOn w:val="a4"/>
    <w:rsid w:val="00187890"/>
    <w:pPr>
      <w:widowControl/>
      <w:overflowPunct w:val="0"/>
      <w:autoSpaceDE w:val="0"/>
      <w:autoSpaceDN w:val="0"/>
      <w:adjustRightInd w:val="0"/>
      <w:spacing w:before="240"/>
      <w:jc w:val="left"/>
      <w:textAlignment w:val="baseline"/>
    </w:pPr>
    <w:rPr>
      <w:kern w:val="28"/>
      <w:sz w:val="24"/>
      <w:lang w:eastAsia="en-US"/>
    </w:rPr>
  </w:style>
  <w:style w:type="paragraph" w:customStyle="1" w:styleId="Outline1">
    <w:name w:val="Outline1"/>
    <w:basedOn w:val="Outline"/>
    <w:next w:val="Outline2"/>
    <w:rsid w:val="00187890"/>
    <w:pPr>
      <w:keepNext/>
      <w:tabs>
        <w:tab w:val="left" w:pos="360"/>
      </w:tabs>
      <w:ind w:left="360" w:hanging="360"/>
    </w:pPr>
  </w:style>
  <w:style w:type="paragraph" w:customStyle="1" w:styleId="Outline2">
    <w:name w:val="Outline2"/>
    <w:basedOn w:val="a4"/>
    <w:rsid w:val="00187890"/>
    <w:pPr>
      <w:widowControl/>
      <w:tabs>
        <w:tab w:val="left" w:pos="864"/>
      </w:tabs>
      <w:overflowPunct w:val="0"/>
      <w:autoSpaceDE w:val="0"/>
      <w:autoSpaceDN w:val="0"/>
      <w:adjustRightInd w:val="0"/>
      <w:spacing w:before="240"/>
      <w:ind w:left="864" w:hanging="504"/>
      <w:jc w:val="left"/>
      <w:textAlignment w:val="baseline"/>
    </w:pPr>
    <w:rPr>
      <w:kern w:val="28"/>
      <w:sz w:val="24"/>
      <w:lang w:eastAsia="en-US"/>
    </w:rPr>
  </w:style>
  <w:style w:type="paragraph" w:customStyle="1" w:styleId="Outline3">
    <w:name w:val="Outline3"/>
    <w:basedOn w:val="a4"/>
    <w:rsid w:val="00187890"/>
    <w:pPr>
      <w:widowControl/>
      <w:tabs>
        <w:tab w:val="left" w:pos="1368"/>
      </w:tabs>
      <w:overflowPunct w:val="0"/>
      <w:autoSpaceDE w:val="0"/>
      <w:autoSpaceDN w:val="0"/>
      <w:adjustRightInd w:val="0"/>
      <w:spacing w:before="240"/>
      <w:ind w:left="1368" w:hanging="504"/>
      <w:jc w:val="left"/>
      <w:textAlignment w:val="baseline"/>
    </w:pPr>
    <w:rPr>
      <w:kern w:val="28"/>
      <w:sz w:val="24"/>
      <w:lang w:eastAsia="en-US"/>
    </w:rPr>
  </w:style>
  <w:style w:type="paragraph" w:styleId="2a">
    <w:name w:val="Body Text First Indent 2"/>
    <w:basedOn w:val="23"/>
    <w:link w:val="2Char2"/>
    <w:rsid w:val="00187890"/>
    <w:pPr>
      <w:widowControl/>
      <w:suppressAutoHyphens/>
      <w:overflowPunct w:val="0"/>
      <w:autoSpaceDE w:val="0"/>
      <w:autoSpaceDN w:val="0"/>
      <w:adjustRightInd w:val="0"/>
      <w:spacing w:line="240" w:lineRule="auto"/>
      <w:ind w:left="360" w:firstLine="210"/>
      <w:textAlignment w:val="baseline"/>
    </w:pPr>
    <w:rPr>
      <w:kern w:val="0"/>
      <w:sz w:val="24"/>
      <w:lang w:eastAsia="en-US"/>
    </w:rPr>
  </w:style>
  <w:style w:type="character" w:customStyle="1" w:styleId="2Char2">
    <w:name w:val="正文首行缩进 2 Char"/>
    <w:basedOn w:val="Char2"/>
    <w:link w:val="2a"/>
    <w:rsid w:val="00187890"/>
    <w:rPr>
      <w:rFonts w:ascii="Times New Roman" w:eastAsia="宋体" w:hAnsi="Times New Roman" w:cs="Times New Roman"/>
      <w:kern w:val="0"/>
      <w:sz w:val="24"/>
      <w:szCs w:val="20"/>
      <w:lang w:eastAsia="en-US"/>
    </w:rPr>
  </w:style>
  <w:style w:type="paragraph" w:styleId="afff9">
    <w:name w:val="Closing"/>
    <w:basedOn w:val="a4"/>
    <w:link w:val="Charf3"/>
    <w:rsid w:val="00187890"/>
    <w:pPr>
      <w:widowControl/>
      <w:suppressAutoHyphens/>
      <w:overflowPunct w:val="0"/>
      <w:autoSpaceDE w:val="0"/>
      <w:autoSpaceDN w:val="0"/>
      <w:adjustRightInd w:val="0"/>
      <w:ind w:left="4320"/>
      <w:textAlignment w:val="baseline"/>
    </w:pPr>
    <w:rPr>
      <w:kern w:val="0"/>
      <w:sz w:val="24"/>
      <w:lang w:eastAsia="en-US"/>
    </w:rPr>
  </w:style>
  <w:style w:type="character" w:customStyle="1" w:styleId="Charf3">
    <w:name w:val="结束语 Char"/>
    <w:basedOn w:val="a5"/>
    <w:link w:val="afff9"/>
    <w:rsid w:val="00187890"/>
    <w:rPr>
      <w:rFonts w:ascii="Times New Roman" w:eastAsia="宋体" w:hAnsi="Times New Roman" w:cs="Times New Roman"/>
      <w:kern w:val="0"/>
      <w:sz w:val="24"/>
      <w:szCs w:val="20"/>
      <w:lang w:eastAsia="en-US"/>
    </w:rPr>
  </w:style>
  <w:style w:type="paragraph" w:styleId="afffa">
    <w:name w:val="E-mail Signature"/>
    <w:basedOn w:val="a4"/>
    <w:link w:val="Charf4"/>
    <w:rsid w:val="00187890"/>
    <w:pPr>
      <w:widowControl/>
      <w:suppressAutoHyphens/>
      <w:overflowPunct w:val="0"/>
      <w:autoSpaceDE w:val="0"/>
      <w:autoSpaceDN w:val="0"/>
      <w:adjustRightInd w:val="0"/>
      <w:textAlignment w:val="baseline"/>
    </w:pPr>
    <w:rPr>
      <w:kern w:val="0"/>
      <w:sz w:val="24"/>
      <w:lang w:eastAsia="en-US"/>
    </w:rPr>
  </w:style>
  <w:style w:type="character" w:customStyle="1" w:styleId="Charf4">
    <w:name w:val="电子邮件签名 Char"/>
    <w:basedOn w:val="a5"/>
    <w:link w:val="afffa"/>
    <w:rsid w:val="00187890"/>
    <w:rPr>
      <w:rFonts w:ascii="Times New Roman" w:eastAsia="宋体" w:hAnsi="Times New Roman" w:cs="Times New Roman"/>
      <w:kern w:val="0"/>
      <w:sz w:val="24"/>
      <w:szCs w:val="20"/>
      <w:lang w:eastAsia="en-US"/>
    </w:rPr>
  </w:style>
  <w:style w:type="paragraph" w:styleId="afffb">
    <w:name w:val="envelope address"/>
    <w:basedOn w:val="a4"/>
    <w:rsid w:val="00187890"/>
    <w:pPr>
      <w:framePr w:w="7920" w:h="1980" w:hRule="exact" w:hSpace="180" w:wrap="auto" w:hAnchor="page" w:xAlign="center" w:yAlign="bottom"/>
      <w:widowControl/>
      <w:suppressAutoHyphens/>
      <w:overflowPunct w:val="0"/>
      <w:autoSpaceDE w:val="0"/>
      <w:autoSpaceDN w:val="0"/>
      <w:adjustRightInd w:val="0"/>
      <w:ind w:left="2880"/>
      <w:textAlignment w:val="baseline"/>
    </w:pPr>
    <w:rPr>
      <w:rFonts w:ascii="Arial" w:hAnsi="Arial"/>
      <w:kern w:val="0"/>
      <w:sz w:val="24"/>
      <w:lang w:eastAsia="en-US"/>
    </w:rPr>
  </w:style>
  <w:style w:type="paragraph" w:styleId="afffc">
    <w:name w:val="envelope return"/>
    <w:basedOn w:val="a4"/>
    <w:rsid w:val="00187890"/>
    <w:pPr>
      <w:widowControl/>
      <w:suppressAutoHyphens/>
      <w:overflowPunct w:val="0"/>
      <w:autoSpaceDE w:val="0"/>
      <w:autoSpaceDN w:val="0"/>
      <w:adjustRightInd w:val="0"/>
      <w:textAlignment w:val="baseline"/>
    </w:pPr>
    <w:rPr>
      <w:rFonts w:ascii="Arial" w:hAnsi="Arial"/>
      <w:kern w:val="0"/>
      <w:sz w:val="20"/>
      <w:lang w:eastAsia="en-US"/>
    </w:rPr>
  </w:style>
  <w:style w:type="paragraph" w:styleId="HTML0">
    <w:name w:val="HTML Address"/>
    <w:basedOn w:val="a4"/>
    <w:link w:val="HTMLChar0"/>
    <w:rsid w:val="00187890"/>
    <w:pPr>
      <w:widowControl/>
      <w:suppressAutoHyphens/>
      <w:overflowPunct w:val="0"/>
      <w:autoSpaceDE w:val="0"/>
      <w:autoSpaceDN w:val="0"/>
      <w:adjustRightInd w:val="0"/>
      <w:textAlignment w:val="baseline"/>
    </w:pPr>
    <w:rPr>
      <w:i/>
      <w:kern w:val="0"/>
      <w:sz w:val="24"/>
      <w:lang w:eastAsia="en-US"/>
    </w:rPr>
  </w:style>
  <w:style w:type="character" w:customStyle="1" w:styleId="HTMLChar0">
    <w:name w:val="HTML 地址 Char"/>
    <w:basedOn w:val="a5"/>
    <w:link w:val="HTML0"/>
    <w:rsid w:val="00187890"/>
    <w:rPr>
      <w:rFonts w:ascii="Times New Roman" w:eastAsia="宋体" w:hAnsi="Times New Roman" w:cs="Times New Roman"/>
      <w:i/>
      <w:kern w:val="0"/>
      <w:sz w:val="24"/>
      <w:szCs w:val="20"/>
      <w:lang w:eastAsia="en-US"/>
    </w:rPr>
  </w:style>
  <w:style w:type="paragraph" w:styleId="afffd">
    <w:name w:val="List"/>
    <w:basedOn w:val="a4"/>
    <w:rsid w:val="00187890"/>
    <w:pPr>
      <w:widowControl/>
      <w:suppressAutoHyphens/>
      <w:overflowPunct w:val="0"/>
      <w:autoSpaceDE w:val="0"/>
      <w:autoSpaceDN w:val="0"/>
      <w:adjustRightInd w:val="0"/>
      <w:ind w:left="360" w:hanging="360"/>
      <w:textAlignment w:val="baseline"/>
    </w:pPr>
    <w:rPr>
      <w:kern w:val="0"/>
      <w:sz w:val="24"/>
      <w:lang w:eastAsia="en-US"/>
    </w:rPr>
  </w:style>
  <w:style w:type="paragraph" w:styleId="2b">
    <w:name w:val="List 2"/>
    <w:basedOn w:val="a4"/>
    <w:rsid w:val="00187890"/>
    <w:pPr>
      <w:widowControl/>
      <w:suppressAutoHyphens/>
      <w:overflowPunct w:val="0"/>
      <w:autoSpaceDE w:val="0"/>
      <w:autoSpaceDN w:val="0"/>
      <w:adjustRightInd w:val="0"/>
      <w:ind w:left="720" w:hanging="360"/>
      <w:textAlignment w:val="baseline"/>
    </w:pPr>
    <w:rPr>
      <w:kern w:val="0"/>
      <w:sz w:val="24"/>
      <w:lang w:eastAsia="en-US"/>
    </w:rPr>
  </w:style>
  <w:style w:type="paragraph" w:styleId="3a">
    <w:name w:val="List 3"/>
    <w:basedOn w:val="a4"/>
    <w:rsid w:val="00187890"/>
    <w:pPr>
      <w:widowControl/>
      <w:suppressAutoHyphens/>
      <w:overflowPunct w:val="0"/>
      <w:autoSpaceDE w:val="0"/>
      <w:autoSpaceDN w:val="0"/>
      <w:adjustRightInd w:val="0"/>
      <w:ind w:left="1080" w:hanging="360"/>
      <w:textAlignment w:val="baseline"/>
    </w:pPr>
    <w:rPr>
      <w:kern w:val="0"/>
      <w:sz w:val="24"/>
      <w:lang w:eastAsia="en-US"/>
    </w:rPr>
  </w:style>
  <w:style w:type="paragraph" w:styleId="44">
    <w:name w:val="List 4"/>
    <w:basedOn w:val="a4"/>
    <w:rsid w:val="00187890"/>
    <w:pPr>
      <w:widowControl/>
      <w:suppressAutoHyphens/>
      <w:overflowPunct w:val="0"/>
      <w:autoSpaceDE w:val="0"/>
      <w:autoSpaceDN w:val="0"/>
      <w:adjustRightInd w:val="0"/>
      <w:ind w:left="1440" w:hanging="360"/>
      <w:textAlignment w:val="baseline"/>
    </w:pPr>
    <w:rPr>
      <w:kern w:val="0"/>
      <w:sz w:val="24"/>
      <w:lang w:eastAsia="en-US"/>
    </w:rPr>
  </w:style>
  <w:style w:type="paragraph" w:styleId="52">
    <w:name w:val="List 5"/>
    <w:basedOn w:val="a4"/>
    <w:rsid w:val="00187890"/>
    <w:pPr>
      <w:widowControl/>
      <w:suppressAutoHyphens/>
      <w:overflowPunct w:val="0"/>
      <w:autoSpaceDE w:val="0"/>
      <w:autoSpaceDN w:val="0"/>
      <w:adjustRightInd w:val="0"/>
      <w:ind w:left="1800" w:hanging="360"/>
      <w:textAlignment w:val="baseline"/>
    </w:pPr>
    <w:rPr>
      <w:kern w:val="0"/>
      <w:sz w:val="24"/>
      <w:lang w:eastAsia="en-US"/>
    </w:rPr>
  </w:style>
  <w:style w:type="paragraph" w:styleId="afffe">
    <w:name w:val="List Bullet"/>
    <w:basedOn w:val="a4"/>
    <w:rsid w:val="00187890"/>
    <w:pPr>
      <w:widowControl/>
      <w:tabs>
        <w:tab w:val="left" w:pos="360"/>
      </w:tabs>
      <w:suppressAutoHyphens/>
      <w:overflowPunct w:val="0"/>
      <w:autoSpaceDE w:val="0"/>
      <w:autoSpaceDN w:val="0"/>
      <w:adjustRightInd w:val="0"/>
      <w:ind w:left="360" w:hanging="360"/>
      <w:textAlignment w:val="baseline"/>
    </w:pPr>
    <w:rPr>
      <w:kern w:val="0"/>
      <w:sz w:val="24"/>
      <w:lang w:eastAsia="en-US"/>
    </w:rPr>
  </w:style>
  <w:style w:type="paragraph" w:styleId="2c">
    <w:name w:val="List Bullet 2"/>
    <w:basedOn w:val="a4"/>
    <w:rsid w:val="00187890"/>
    <w:pPr>
      <w:widowControl/>
      <w:tabs>
        <w:tab w:val="left" w:pos="720"/>
      </w:tabs>
      <w:suppressAutoHyphens/>
      <w:overflowPunct w:val="0"/>
      <w:autoSpaceDE w:val="0"/>
      <w:autoSpaceDN w:val="0"/>
      <w:adjustRightInd w:val="0"/>
      <w:ind w:left="720" w:hanging="360"/>
      <w:textAlignment w:val="baseline"/>
    </w:pPr>
    <w:rPr>
      <w:kern w:val="0"/>
      <w:sz w:val="24"/>
      <w:lang w:eastAsia="en-US"/>
    </w:rPr>
  </w:style>
  <w:style w:type="paragraph" w:styleId="3b">
    <w:name w:val="List Bullet 3"/>
    <w:basedOn w:val="a4"/>
    <w:rsid w:val="00187890"/>
    <w:pPr>
      <w:widowControl/>
      <w:tabs>
        <w:tab w:val="left" w:pos="1080"/>
      </w:tabs>
      <w:suppressAutoHyphens/>
      <w:overflowPunct w:val="0"/>
      <w:autoSpaceDE w:val="0"/>
      <w:autoSpaceDN w:val="0"/>
      <w:adjustRightInd w:val="0"/>
      <w:ind w:left="1080" w:hanging="360"/>
      <w:textAlignment w:val="baseline"/>
    </w:pPr>
    <w:rPr>
      <w:kern w:val="0"/>
      <w:sz w:val="24"/>
      <w:lang w:eastAsia="en-US"/>
    </w:rPr>
  </w:style>
  <w:style w:type="paragraph" w:styleId="45">
    <w:name w:val="List Bullet 4"/>
    <w:basedOn w:val="a4"/>
    <w:rsid w:val="00187890"/>
    <w:pPr>
      <w:widowControl/>
      <w:tabs>
        <w:tab w:val="left" w:pos="1440"/>
      </w:tabs>
      <w:suppressAutoHyphens/>
      <w:overflowPunct w:val="0"/>
      <w:autoSpaceDE w:val="0"/>
      <w:autoSpaceDN w:val="0"/>
      <w:adjustRightInd w:val="0"/>
      <w:ind w:left="1440" w:hanging="360"/>
      <w:textAlignment w:val="baseline"/>
    </w:pPr>
    <w:rPr>
      <w:kern w:val="0"/>
      <w:sz w:val="24"/>
      <w:lang w:eastAsia="en-US"/>
    </w:rPr>
  </w:style>
  <w:style w:type="paragraph" w:styleId="53">
    <w:name w:val="List Bullet 5"/>
    <w:basedOn w:val="a4"/>
    <w:rsid w:val="00187890"/>
    <w:pPr>
      <w:widowControl/>
      <w:tabs>
        <w:tab w:val="left" w:pos="1800"/>
      </w:tabs>
      <w:suppressAutoHyphens/>
      <w:overflowPunct w:val="0"/>
      <w:autoSpaceDE w:val="0"/>
      <w:autoSpaceDN w:val="0"/>
      <w:adjustRightInd w:val="0"/>
      <w:ind w:left="1800" w:hanging="360"/>
      <w:textAlignment w:val="baseline"/>
    </w:pPr>
    <w:rPr>
      <w:kern w:val="0"/>
      <w:sz w:val="24"/>
      <w:lang w:eastAsia="en-US"/>
    </w:rPr>
  </w:style>
  <w:style w:type="paragraph" w:styleId="affff">
    <w:name w:val="List Continue"/>
    <w:basedOn w:val="a4"/>
    <w:rsid w:val="00187890"/>
    <w:pPr>
      <w:widowControl/>
      <w:suppressAutoHyphens/>
      <w:overflowPunct w:val="0"/>
      <w:autoSpaceDE w:val="0"/>
      <w:autoSpaceDN w:val="0"/>
      <w:adjustRightInd w:val="0"/>
      <w:spacing w:after="120"/>
      <w:ind w:left="360"/>
      <w:textAlignment w:val="baseline"/>
    </w:pPr>
    <w:rPr>
      <w:kern w:val="0"/>
      <w:sz w:val="24"/>
      <w:lang w:eastAsia="en-US"/>
    </w:rPr>
  </w:style>
  <w:style w:type="paragraph" w:styleId="2d">
    <w:name w:val="List Continue 2"/>
    <w:basedOn w:val="a4"/>
    <w:rsid w:val="00187890"/>
    <w:pPr>
      <w:widowControl/>
      <w:suppressAutoHyphens/>
      <w:overflowPunct w:val="0"/>
      <w:autoSpaceDE w:val="0"/>
      <w:autoSpaceDN w:val="0"/>
      <w:adjustRightInd w:val="0"/>
      <w:spacing w:after="120"/>
      <w:ind w:left="720"/>
      <w:textAlignment w:val="baseline"/>
    </w:pPr>
    <w:rPr>
      <w:kern w:val="0"/>
      <w:sz w:val="24"/>
      <w:lang w:eastAsia="en-US"/>
    </w:rPr>
  </w:style>
  <w:style w:type="paragraph" w:styleId="3c">
    <w:name w:val="List Continue 3"/>
    <w:basedOn w:val="a4"/>
    <w:rsid w:val="00187890"/>
    <w:pPr>
      <w:widowControl/>
      <w:suppressAutoHyphens/>
      <w:overflowPunct w:val="0"/>
      <w:autoSpaceDE w:val="0"/>
      <w:autoSpaceDN w:val="0"/>
      <w:adjustRightInd w:val="0"/>
      <w:spacing w:after="120"/>
      <w:ind w:left="1080"/>
      <w:textAlignment w:val="baseline"/>
    </w:pPr>
    <w:rPr>
      <w:kern w:val="0"/>
      <w:sz w:val="24"/>
      <w:lang w:eastAsia="en-US"/>
    </w:rPr>
  </w:style>
  <w:style w:type="paragraph" w:styleId="46">
    <w:name w:val="List Continue 4"/>
    <w:basedOn w:val="a4"/>
    <w:rsid w:val="00187890"/>
    <w:pPr>
      <w:widowControl/>
      <w:suppressAutoHyphens/>
      <w:overflowPunct w:val="0"/>
      <w:autoSpaceDE w:val="0"/>
      <w:autoSpaceDN w:val="0"/>
      <w:adjustRightInd w:val="0"/>
      <w:spacing w:after="120"/>
      <w:ind w:left="1440"/>
      <w:textAlignment w:val="baseline"/>
    </w:pPr>
    <w:rPr>
      <w:kern w:val="0"/>
      <w:sz w:val="24"/>
      <w:lang w:eastAsia="en-US"/>
    </w:rPr>
  </w:style>
  <w:style w:type="paragraph" w:styleId="54">
    <w:name w:val="List Continue 5"/>
    <w:basedOn w:val="a4"/>
    <w:rsid w:val="00187890"/>
    <w:pPr>
      <w:widowControl/>
      <w:suppressAutoHyphens/>
      <w:overflowPunct w:val="0"/>
      <w:autoSpaceDE w:val="0"/>
      <w:autoSpaceDN w:val="0"/>
      <w:adjustRightInd w:val="0"/>
      <w:spacing w:after="120"/>
      <w:ind w:left="1800"/>
      <w:textAlignment w:val="baseline"/>
    </w:pPr>
    <w:rPr>
      <w:kern w:val="0"/>
      <w:sz w:val="24"/>
      <w:lang w:eastAsia="en-US"/>
    </w:rPr>
  </w:style>
  <w:style w:type="paragraph" w:styleId="affff0">
    <w:name w:val="List Number"/>
    <w:basedOn w:val="a4"/>
    <w:rsid w:val="00187890"/>
    <w:pPr>
      <w:widowControl/>
      <w:tabs>
        <w:tab w:val="left" w:pos="360"/>
      </w:tabs>
      <w:suppressAutoHyphens/>
      <w:overflowPunct w:val="0"/>
      <w:autoSpaceDE w:val="0"/>
      <w:autoSpaceDN w:val="0"/>
      <w:adjustRightInd w:val="0"/>
      <w:ind w:left="360" w:hanging="360"/>
      <w:textAlignment w:val="baseline"/>
    </w:pPr>
    <w:rPr>
      <w:kern w:val="0"/>
      <w:sz w:val="24"/>
      <w:lang w:eastAsia="en-US"/>
    </w:rPr>
  </w:style>
  <w:style w:type="paragraph" w:styleId="2e">
    <w:name w:val="List Number 2"/>
    <w:basedOn w:val="a4"/>
    <w:rsid w:val="00187890"/>
    <w:pPr>
      <w:widowControl/>
      <w:tabs>
        <w:tab w:val="left" w:pos="720"/>
      </w:tabs>
      <w:suppressAutoHyphens/>
      <w:overflowPunct w:val="0"/>
      <w:autoSpaceDE w:val="0"/>
      <w:autoSpaceDN w:val="0"/>
      <w:adjustRightInd w:val="0"/>
      <w:ind w:left="720" w:hanging="360"/>
      <w:textAlignment w:val="baseline"/>
    </w:pPr>
    <w:rPr>
      <w:kern w:val="0"/>
      <w:sz w:val="24"/>
      <w:lang w:eastAsia="en-US"/>
    </w:rPr>
  </w:style>
  <w:style w:type="paragraph" w:styleId="3d">
    <w:name w:val="List Number 3"/>
    <w:basedOn w:val="a4"/>
    <w:rsid w:val="00187890"/>
    <w:pPr>
      <w:widowControl/>
      <w:tabs>
        <w:tab w:val="left" w:pos="1080"/>
      </w:tabs>
      <w:suppressAutoHyphens/>
      <w:overflowPunct w:val="0"/>
      <w:autoSpaceDE w:val="0"/>
      <w:autoSpaceDN w:val="0"/>
      <w:adjustRightInd w:val="0"/>
      <w:ind w:left="1080" w:hanging="360"/>
      <w:textAlignment w:val="baseline"/>
    </w:pPr>
    <w:rPr>
      <w:kern w:val="0"/>
      <w:sz w:val="24"/>
      <w:lang w:eastAsia="en-US"/>
    </w:rPr>
  </w:style>
  <w:style w:type="paragraph" w:styleId="47">
    <w:name w:val="List Number 4"/>
    <w:basedOn w:val="a4"/>
    <w:rsid w:val="00187890"/>
    <w:pPr>
      <w:widowControl/>
      <w:tabs>
        <w:tab w:val="left" w:pos="1440"/>
      </w:tabs>
      <w:suppressAutoHyphens/>
      <w:overflowPunct w:val="0"/>
      <w:autoSpaceDE w:val="0"/>
      <w:autoSpaceDN w:val="0"/>
      <w:adjustRightInd w:val="0"/>
      <w:ind w:left="1440" w:hanging="360"/>
      <w:textAlignment w:val="baseline"/>
    </w:pPr>
    <w:rPr>
      <w:kern w:val="0"/>
      <w:sz w:val="24"/>
      <w:lang w:eastAsia="en-US"/>
    </w:rPr>
  </w:style>
  <w:style w:type="paragraph" w:styleId="55">
    <w:name w:val="List Number 5"/>
    <w:basedOn w:val="a4"/>
    <w:rsid w:val="00187890"/>
    <w:pPr>
      <w:widowControl/>
      <w:tabs>
        <w:tab w:val="left" w:pos="1800"/>
      </w:tabs>
      <w:suppressAutoHyphens/>
      <w:overflowPunct w:val="0"/>
      <w:autoSpaceDE w:val="0"/>
      <w:autoSpaceDN w:val="0"/>
      <w:adjustRightInd w:val="0"/>
      <w:ind w:left="1800" w:hanging="360"/>
      <w:textAlignment w:val="baseline"/>
    </w:pPr>
    <w:rPr>
      <w:kern w:val="0"/>
      <w:sz w:val="24"/>
      <w:lang w:eastAsia="en-US"/>
    </w:rPr>
  </w:style>
  <w:style w:type="paragraph" w:styleId="affff1">
    <w:name w:val="Message Header"/>
    <w:basedOn w:val="a4"/>
    <w:link w:val="Charf5"/>
    <w:rsid w:val="00187890"/>
    <w:pPr>
      <w:widowControl/>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ind w:left="1080" w:hanging="1080"/>
      <w:textAlignment w:val="baseline"/>
    </w:pPr>
    <w:rPr>
      <w:rFonts w:ascii="Arial" w:hAnsi="Arial"/>
      <w:kern w:val="0"/>
      <w:sz w:val="24"/>
      <w:lang w:eastAsia="en-US"/>
    </w:rPr>
  </w:style>
  <w:style w:type="character" w:customStyle="1" w:styleId="Charf5">
    <w:name w:val="信息标题 Char"/>
    <w:basedOn w:val="a5"/>
    <w:link w:val="affff1"/>
    <w:rsid w:val="00187890"/>
    <w:rPr>
      <w:rFonts w:ascii="Arial" w:eastAsia="宋体" w:hAnsi="Arial" w:cs="Times New Roman"/>
      <w:kern w:val="0"/>
      <w:sz w:val="24"/>
      <w:szCs w:val="20"/>
      <w:shd w:val="pct20" w:color="auto" w:fill="auto"/>
      <w:lang w:eastAsia="en-US"/>
    </w:rPr>
  </w:style>
  <w:style w:type="paragraph" w:styleId="affff2">
    <w:name w:val="Note Heading"/>
    <w:basedOn w:val="a4"/>
    <w:next w:val="a4"/>
    <w:link w:val="Charf6"/>
    <w:rsid w:val="00187890"/>
    <w:pPr>
      <w:widowControl/>
      <w:suppressAutoHyphens/>
      <w:overflowPunct w:val="0"/>
      <w:autoSpaceDE w:val="0"/>
      <w:autoSpaceDN w:val="0"/>
      <w:adjustRightInd w:val="0"/>
      <w:textAlignment w:val="baseline"/>
    </w:pPr>
    <w:rPr>
      <w:kern w:val="0"/>
      <w:sz w:val="24"/>
      <w:lang w:eastAsia="en-US"/>
    </w:rPr>
  </w:style>
  <w:style w:type="character" w:customStyle="1" w:styleId="Charf6">
    <w:name w:val="注释标题 Char"/>
    <w:basedOn w:val="a5"/>
    <w:link w:val="affff2"/>
    <w:rsid w:val="00187890"/>
    <w:rPr>
      <w:rFonts w:ascii="Times New Roman" w:eastAsia="宋体" w:hAnsi="Times New Roman" w:cs="Times New Roman"/>
      <w:kern w:val="0"/>
      <w:sz w:val="24"/>
      <w:szCs w:val="20"/>
      <w:lang w:eastAsia="en-US"/>
    </w:rPr>
  </w:style>
  <w:style w:type="paragraph" w:styleId="affff3">
    <w:name w:val="Salutation"/>
    <w:basedOn w:val="a4"/>
    <w:next w:val="a4"/>
    <w:link w:val="Charf7"/>
    <w:rsid w:val="00187890"/>
    <w:pPr>
      <w:widowControl/>
      <w:suppressAutoHyphens/>
      <w:overflowPunct w:val="0"/>
      <w:autoSpaceDE w:val="0"/>
      <w:autoSpaceDN w:val="0"/>
      <w:adjustRightInd w:val="0"/>
      <w:textAlignment w:val="baseline"/>
    </w:pPr>
    <w:rPr>
      <w:kern w:val="0"/>
      <w:sz w:val="24"/>
      <w:lang w:eastAsia="en-US"/>
    </w:rPr>
  </w:style>
  <w:style w:type="character" w:customStyle="1" w:styleId="Charf7">
    <w:name w:val="称呼 Char"/>
    <w:basedOn w:val="a5"/>
    <w:link w:val="affff3"/>
    <w:rsid w:val="00187890"/>
    <w:rPr>
      <w:rFonts w:ascii="Times New Roman" w:eastAsia="宋体" w:hAnsi="Times New Roman" w:cs="Times New Roman"/>
      <w:kern w:val="0"/>
      <w:sz w:val="24"/>
      <w:szCs w:val="20"/>
      <w:lang w:eastAsia="en-US"/>
    </w:rPr>
  </w:style>
  <w:style w:type="paragraph" w:styleId="affff4">
    <w:name w:val="Signature"/>
    <w:basedOn w:val="a4"/>
    <w:link w:val="Charf8"/>
    <w:rsid w:val="00187890"/>
    <w:pPr>
      <w:widowControl/>
      <w:suppressAutoHyphens/>
      <w:overflowPunct w:val="0"/>
      <w:autoSpaceDE w:val="0"/>
      <w:autoSpaceDN w:val="0"/>
      <w:adjustRightInd w:val="0"/>
      <w:ind w:left="4320"/>
      <w:textAlignment w:val="baseline"/>
    </w:pPr>
    <w:rPr>
      <w:kern w:val="0"/>
      <w:sz w:val="24"/>
      <w:lang w:eastAsia="en-US"/>
    </w:rPr>
  </w:style>
  <w:style w:type="character" w:customStyle="1" w:styleId="Charf8">
    <w:name w:val="签名 Char"/>
    <w:basedOn w:val="a5"/>
    <w:link w:val="affff4"/>
    <w:rsid w:val="00187890"/>
    <w:rPr>
      <w:rFonts w:ascii="Times New Roman" w:eastAsia="宋体" w:hAnsi="Times New Roman" w:cs="Times New Roman"/>
      <w:kern w:val="0"/>
      <w:sz w:val="24"/>
      <w:szCs w:val="20"/>
      <w:lang w:eastAsia="en-US"/>
    </w:rPr>
  </w:style>
  <w:style w:type="paragraph" w:customStyle="1" w:styleId="P3Header1-Clauses">
    <w:name w:val="P3 Header1-Clauses"/>
    <w:basedOn w:val="a4"/>
    <w:rsid w:val="00187890"/>
    <w:pPr>
      <w:widowControl/>
      <w:tabs>
        <w:tab w:val="left" w:pos="972"/>
        <w:tab w:val="num" w:pos="1740"/>
      </w:tabs>
      <w:spacing w:after="200"/>
      <w:ind w:left="1740" w:hanging="420"/>
    </w:pPr>
    <w:rPr>
      <w:kern w:val="0"/>
      <w:sz w:val="24"/>
      <w:lang w:val="es-ES_tradnl" w:eastAsia="en-US"/>
    </w:rPr>
  </w:style>
  <w:style w:type="paragraph" w:customStyle="1" w:styleId="StyleP3Header1-ClausesAfter12pt">
    <w:name w:val="Style P3 Header1-Clauses + After:  12 pt"/>
    <w:basedOn w:val="P3Header1-Clauses"/>
    <w:rsid w:val="00187890"/>
    <w:pPr>
      <w:tabs>
        <w:tab w:val="left" w:pos="1008"/>
      </w:tabs>
      <w:spacing w:after="240"/>
      <w:ind w:left="1008"/>
    </w:pPr>
  </w:style>
  <w:style w:type="paragraph" w:customStyle="1" w:styleId="Affff5">
    <w:name w:val="A."/>
    <w:basedOn w:val="a4"/>
    <w:rsid w:val="00187890"/>
    <w:pPr>
      <w:spacing w:before="120" w:after="120"/>
    </w:pPr>
    <w:rPr>
      <w:sz w:val="24"/>
      <w:szCs w:val="24"/>
    </w:rPr>
  </w:style>
  <w:style w:type="paragraph" w:customStyle="1" w:styleId="Clauses">
    <w:name w:val="Clauses"/>
    <w:basedOn w:val="a4"/>
    <w:rsid w:val="00187890"/>
    <w:pPr>
      <w:keepLines/>
      <w:widowControl/>
      <w:tabs>
        <w:tab w:val="num" w:pos="431"/>
      </w:tabs>
      <w:spacing w:after="120"/>
      <w:ind w:left="431" w:hanging="431"/>
      <w:jc w:val="left"/>
      <w:outlineLvl w:val="0"/>
    </w:pPr>
    <w:rPr>
      <w:rFonts w:ascii="Times New Roman Bold" w:hAnsi="Times New Roman Bold"/>
      <w:b/>
      <w:kern w:val="0"/>
      <w:sz w:val="24"/>
      <w:lang w:val="es-ES_tradnl" w:eastAsia="en-GB"/>
    </w:rPr>
  </w:style>
  <w:style w:type="paragraph" w:customStyle="1" w:styleId="Normala">
    <w:name w:val="Normal(a)"/>
    <w:basedOn w:val="a4"/>
    <w:rsid w:val="00187890"/>
    <w:pPr>
      <w:keepLines/>
      <w:widowControl/>
      <w:tabs>
        <w:tab w:val="left" w:pos="1418"/>
        <w:tab w:val="num" w:pos="1712"/>
      </w:tabs>
      <w:spacing w:after="120"/>
      <w:ind w:left="1418" w:hanging="426"/>
    </w:pPr>
    <w:rPr>
      <w:kern w:val="0"/>
      <w:sz w:val="24"/>
      <w:lang w:val="en-GB" w:eastAsia="en-GB"/>
    </w:rPr>
  </w:style>
  <w:style w:type="paragraph" w:customStyle="1" w:styleId="Normali">
    <w:name w:val="Normal(i)"/>
    <w:basedOn w:val="Normala"/>
    <w:rsid w:val="00187890"/>
    <w:pPr>
      <w:tabs>
        <w:tab w:val="clear" w:pos="1418"/>
        <w:tab w:val="clear" w:pos="1712"/>
        <w:tab w:val="left" w:pos="1843"/>
        <w:tab w:val="num" w:pos="2498"/>
      </w:tabs>
      <w:ind w:left="1843" w:hanging="425"/>
    </w:pPr>
  </w:style>
  <w:style w:type="paragraph" w:customStyle="1" w:styleId="ClauseSubPara">
    <w:name w:val="ClauseSub_Para"/>
    <w:rsid w:val="00187890"/>
    <w:pPr>
      <w:spacing w:before="60" w:after="60"/>
      <w:ind w:left="2268"/>
    </w:pPr>
    <w:rPr>
      <w:rFonts w:ascii="Times New Roman" w:eastAsia="宋体" w:hAnsi="Times New Roman" w:cs="Times New Roman"/>
      <w:kern w:val="0"/>
      <w:sz w:val="22"/>
      <w:lang w:val="en-GB" w:eastAsia="en-US"/>
    </w:rPr>
  </w:style>
  <w:style w:type="paragraph" w:customStyle="1" w:styleId="ClauseSubList">
    <w:name w:val="ClauseSub_List"/>
    <w:rsid w:val="00187890"/>
    <w:pPr>
      <w:tabs>
        <w:tab w:val="num" w:pos="576"/>
      </w:tabs>
      <w:suppressAutoHyphens/>
      <w:ind w:left="576" w:hanging="576"/>
    </w:pPr>
    <w:rPr>
      <w:rFonts w:ascii="Times New Roman" w:eastAsia="宋体" w:hAnsi="Times New Roman" w:cs="Times New Roman"/>
      <w:kern w:val="0"/>
      <w:sz w:val="22"/>
      <w:lang w:val="en-GB" w:eastAsia="en-US"/>
    </w:rPr>
  </w:style>
  <w:style w:type="paragraph" w:customStyle="1" w:styleId="ClauseSubListSubList">
    <w:name w:val="ClauseSub_List_SubList"/>
    <w:rsid w:val="00187890"/>
    <w:pPr>
      <w:tabs>
        <w:tab w:val="num" w:pos="1800"/>
      </w:tabs>
      <w:ind w:left="1800" w:hanging="360"/>
    </w:pPr>
    <w:rPr>
      <w:rFonts w:ascii="Times New Roman" w:eastAsia="宋体" w:hAnsi="Times New Roman" w:cs="Times New Roman"/>
      <w:kern w:val="0"/>
      <w:sz w:val="22"/>
      <w:lang w:val="en-GB" w:eastAsia="en-US"/>
    </w:rPr>
  </w:style>
  <w:style w:type="paragraph" w:customStyle="1" w:styleId="Section7heading4">
    <w:name w:val="Section 7 heading 4"/>
    <w:basedOn w:val="32"/>
    <w:link w:val="Section7heading4Char"/>
    <w:rsid w:val="00187890"/>
    <w:pPr>
      <w:keepNext w:val="0"/>
      <w:keepLines w:val="0"/>
      <w:widowControl/>
      <w:tabs>
        <w:tab w:val="left" w:pos="576"/>
      </w:tabs>
      <w:suppressAutoHyphens/>
      <w:adjustRightInd w:val="0"/>
      <w:snapToGrid w:val="0"/>
      <w:spacing w:before="0" w:after="0" w:line="240" w:lineRule="auto"/>
      <w:ind w:left="576" w:hanging="576"/>
      <w:jc w:val="left"/>
    </w:pPr>
    <w:rPr>
      <w:bCs w:val="0"/>
      <w:sz w:val="28"/>
      <w:szCs w:val="24"/>
      <w:lang w:eastAsia="en-US"/>
    </w:rPr>
  </w:style>
  <w:style w:type="character" w:customStyle="1" w:styleId="Section7heading4Char">
    <w:name w:val="Section 7 heading 4 Char"/>
    <w:link w:val="Section7heading4"/>
    <w:rsid w:val="00187890"/>
    <w:rPr>
      <w:rFonts w:ascii="Times New Roman" w:eastAsia="宋体" w:hAnsi="Times New Roman" w:cs="Times New Roman"/>
      <w:b/>
      <w:sz w:val="28"/>
      <w:szCs w:val="24"/>
      <w:lang w:eastAsia="en-US"/>
    </w:rPr>
  </w:style>
  <w:style w:type="paragraph" w:customStyle="1" w:styleId="StyleSection7heading3After10pt">
    <w:name w:val="Style Section 7 heading 3 + After:  10 pt"/>
    <w:basedOn w:val="a4"/>
    <w:rsid w:val="00187890"/>
    <w:pPr>
      <w:widowControl/>
      <w:suppressAutoHyphens/>
      <w:spacing w:after="200"/>
      <w:jc w:val="center"/>
      <w:outlineLvl w:val="2"/>
    </w:pPr>
    <w:rPr>
      <w:rFonts w:ascii="Times New Roman Bold" w:hAnsi="Times New Roman Bold"/>
      <w:b/>
      <w:bCs/>
      <w:kern w:val="0"/>
      <w:sz w:val="28"/>
      <w:szCs w:val="28"/>
      <w:lang w:eastAsia="en-US"/>
    </w:rPr>
  </w:style>
  <w:style w:type="paragraph" w:customStyle="1" w:styleId="210">
    <w:name w:val="正文文本 21"/>
    <w:basedOn w:val="a4"/>
    <w:rsid w:val="00187890"/>
    <w:pPr>
      <w:widowControl/>
      <w:tabs>
        <w:tab w:val="left" w:pos="-720"/>
      </w:tabs>
      <w:suppressAutoHyphens/>
    </w:pPr>
    <w:rPr>
      <w:spacing w:val="-2"/>
      <w:kern w:val="0"/>
      <w:sz w:val="24"/>
      <w:lang w:eastAsia="it-IT"/>
    </w:rPr>
  </w:style>
  <w:style w:type="paragraph" w:customStyle="1" w:styleId="CharCharChar">
    <w:name w:val="Char Char Char"/>
    <w:basedOn w:val="a4"/>
    <w:autoRedefine/>
    <w:rsid w:val="00187890"/>
    <w:pPr>
      <w:tabs>
        <w:tab w:val="num" w:pos="360"/>
      </w:tabs>
      <w:ind w:left="360" w:hangingChars="200" w:hanging="360"/>
    </w:pPr>
    <w:rPr>
      <w:sz w:val="24"/>
      <w:szCs w:val="24"/>
    </w:rPr>
  </w:style>
  <w:style w:type="paragraph" w:customStyle="1" w:styleId="CharCharCharCharCharChar">
    <w:name w:val="Char Char Char Char Char Char"/>
    <w:basedOn w:val="a4"/>
    <w:autoRedefine/>
    <w:rsid w:val="00187890"/>
    <w:pPr>
      <w:tabs>
        <w:tab w:val="num" w:pos="360"/>
      </w:tabs>
      <w:ind w:left="360" w:hangingChars="200" w:hanging="360"/>
    </w:pPr>
    <w:rPr>
      <w:sz w:val="24"/>
      <w:szCs w:val="24"/>
    </w:rPr>
  </w:style>
  <w:style w:type="paragraph" w:customStyle="1" w:styleId="CharCharCharCharCharCharCharCharCharCharChar">
    <w:name w:val="Char Char Char Char Char Char Char Char Char Char Char"/>
    <w:basedOn w:val="a4"/>
    <w:autoRedefine/>
    <w:rsid w:val="00187890"/>
    <w:pPr>
      <w:tabs>
        <w:tab w:val="num" w:pos="360"/>
      </w:tabs>
      <w:ind w:left="360" w:hangingChars="200" w:hanging="360"/>
    </w:pPr>
    <w:rPr>
      <w:sz w:val="24"/>
      <w:szCs w:val="24"/>
    </w:rPr>
  </w:style>
  <w:style w:type="paragraph" w:customStyle="1" w:styleId="CharChar0">
    <w:name w:val="Char Char"/>
    <w:basedOn w:val="a4"/>
    <w:autoRedefine/>
    <w:rsid w:val="00187890"/>
    <w:pPr>
      <w:tabs>
        <w:tab w:val="num" w:pos="360"/>
      </w:tabs>
      <w:ind w:left="360" w:hangingChars="200" w:hanging="360"/>
    </w:pPr>
    <w:rPr>
      <w:sz w:val="24"/>
      <w:szCs w:val="24"/>
    </w:rPr>
  </w:style>
  <w:style w:type="paragraph" w:customStyle="1" w:styleId="1d">
    <w:name w:val="1级项目符号"/>
    <w:basedOn w:val="a4"/>
    <w:link w:val="1CharChar"/>
    <w:rsid w:val="00187890"/>
    <w:pPr>
      <w:numPr>
        <w:ilvl w:val="1"/>
        <w:numId w:val="13"/>
      </w:numPr>
      <w:tabs>
        <w:tab w:val="left" w:pos="0"/>
        <w:tab w:val="left" w:pos="240"/>
      </w:tabs>
      <w:spacing w:line="360" w:lineRule="auto"/>
      <w:ind w:firstLine="0"/>
      <w:jc w:val="left"/>
    </w:pPr>
    <w:rPr>
      <w:rFonts w:cs="宋体"/>
      <w:sz w:val="24"/>
      <w:szCs w:val="24"/>
    </w:rPr>
  </w:style>
  <w:style w:type="character" w:customStyle="1" w:styleId="1CharChar">
    <w:name w:val="1级项目符号 Char Char"/>
    <w:link w:val="1d"/>
    <w:rsid w:val="00187890"/>
    <w:rPr>
      <w:rFonts w:ascii="Times New Roman" w:eastAsia="宋体" w:hAnsi="Times New Roman" w:cs="宋体"/>
      <w:sz w:val="24"/>
      <w:szCs w:val="24"/>
    </w:rPr>
  </w:style>
  <w:style w:type="paragraph" w:customStyle="1" w:styleId="21">
    <w:name w:val="2级项目符号"/>
    <w:basedOn w:val="1d"/>
    <w:rsid w:val="00187890"/>
    <w:pPr>
      <w:tabs>
        <w:tab w:val="num" w:pos="360"/>
      </w:tabs>
      <w:ind w:left="360" w:hanging="360"/>
    </w:pPr>
  </w:style>
  <w:style w:type="paragraph" w:customStyle="1" w:styleId="30">
    <w:name w:val="3级符号"/>
    <w:basedOn w:val="21"/>
    <w:rsid w:val="00187890"/>
    <w:pPr>
      <w:numPr>
        <w:ilvl w:val="2"/>
        <w:numId w:val="10"/>
      </w:numPr>
      <w:tabs>
        <w:tab w:val="num" w:pos="720"/>
      </w:tabs>
      <w:ind w:left="720" w:hanging="720"/>
    </w:pPr>
  </w:style>
  <w:style w:type="paragraph" w:customStyle="1" w:styleId="CharCharCharCharChar1">
    <w:name w:val="Char Char Char Char Char1"/>
    <w:basedOn w:val="a4"/>
    <w:autoRedefine/>
    <w:rsid w:val="00187890"/>
    <w:pPr>
      <w:tabs>
        <w:tab w:val="num" w:pos="360"/>
      </w:tabs>
      <w:ind w:left="360" w:hangingChars="200" w:hanging="360"/>
    </w:pPr>
    <w:rPr>
      <w:sz w:val="24"/>
      <w:szCs w:val="24"/>
    </w:rPr>
  </w:style>
  <w:style w:type="paragraph" w:customStyle="1" w:styleId="CharCharCharCharChar1Char">
    <w:name w:val="Char Char Char Char Char1 Char"/>
    <w:basedOn w:val="a4"/>
    <w:autoRedefine/>
    <w:rsid w:val="00187890"/>
    <w:pPr>
      <w:tabs>
        <w:tab w:val="num" w:pos="360"/>
      </w:tabs>
      <w:ind w:left="360" w:hangingChars="200" w:hanging="360"/>
    </w:pPr>
    <w:rPr>
      <w:sz w:val="24"/>
      <w:szCs w:val="24"/>
    </w:rPr>
  </w:style>
  <w:style w:type="paragraph" w:customStyle="1" w:styleId="affff6">
    <w:name w:val="字元 字元"/>
    <w:basedOn w:val="a4"/>
    <w:autoRedefine/>
    <w:rsid w:val="00187890"/>
    <w:rPr>
      <w:rFonts w:ascii="仿宋_GB2312" w:eastAsia="仿宋_GB2312"/>
      <w:b/>
      <w:sz w:val="32"/>
      <w:szCs w:val="32"/>
    </w:rPr>
  </w:style>
  <w:style w:type="character" w:customStyle="1" w:styleId="2Char3">
    <w:name w:val="正文首行缩进:  2 字符 Char"/>
    <w:link w:val="2f"/>
    <w:rsid w:val="00187890"/>
    <w:rPr>
      <w:rFonts w:eastAsia="宋体"/>
      <w:sz w:val="24"/>
    </w:rPr>
  </w:style>
  <w:style w:type="paragraph" w:customStyle="1" w:styleId="2f">
    <w:name w:val="正文首行缩进:  2 字符"/>
    <w:basedOn w:val="a4"/>
    <w:link w:val="2Char3"/>
    <w:rsid w:val="00187890"/>
    <w:pPr>
      <w:spacing w:line="360" w:lineRule="auto"/>
      <w:ind w:firstLineChars="200" w:firstLine="480"/>
      <w:jc w:val="left"/>
    </w:pPr>
    <w:rPr>
      <w:rFonts w:asciiTheme="minorHAnsi" w:hAnsiTheme="minorHAnsi" w:cstheme="minorBidi"/>
      <w:sz w:val="24"/>
      <w:szCs w:val="22"/>
    </w:rPr>
  </w:style>
  <w:style w:type="paragraph" w:customStyle="1" w:styleId="affff7">
    <w:name w:val="提示文字"/>
    <w:basedOn w:val="a4"/>
    <w:rsid w:val="00187890"/>
    <w:pPr>
      <w:spacing w:line="500" w:lineRule="exact"/>
      <w:ind w:firstLineChars="200" w:firstLine="200"/>
    </w:pPr>
    <w:rPr>
      <w:rFonts w:ascii="黑体" w:eastAsia="黑体"/>
      <w:b/>
      <w:bCs/>
      <w:sz w:val="24"/>
      <w:szCs w:val="24"/>
    </w:rPr>
  </w:style>
  <w:style w:type="paragraph" w:customStyle="1" w:styleId="1e">
    <w:name w:val="正文1级编号"/>
    <w:basedOn w:val="ac"/>
    <w:rsid w:val="00187890"/>
    <w:pPr>
      <w:keepNext/>
      <w:widowControl/>
      <w:suppressLineNumbers/>
      <w:tabs>
        <w:tab w:val="num" w:pos="900"/>
      </w:tabs>
      <w:suppressAutoHyphens/>
      <w:adjustRightInd w:val="0"/>
      <w:snapToGrid w:val="0"/>
      <w:spacing w:before="120" w:line="360" w:lineRule="exact"/>
      <w:ind w:left="900" w:hanging="420"/>
      <w:jc w:val="left"/>
    </w:pPr>
    <w:rPr>
      <w:rFonts w:ascii="Times New Roman"/>
      <w:b w:val="0"/>
      <w:kern w:val="0"/>
      <w:sz w:val="24"/>
    </w:rPr>
  </w:style>
  <w:style w:type="paragraph" w:customStyle="1" w:styleId="2f0">
    <w:name w:val="正文2级项目符号"/>
    <w:basedOn w:val="ac"/>
    <w:rsid w:val="00187890"/>
    <w:pPr>
      <w:keepNext/>
      <w:widowControl/>
      <w:suppressLineNumbers/>
      <w:tabs>
        <w:tab w:val="num" w:pos="900"/>
      </w:tabs>
      <w:suppressAutoHyphens/>
      <w:spacing w:before="120" w:line="360" w:lineRule="exact"/>
      <w:ind w:left="900" w:hanging="420"/>
      <w:jc w:val="left"/>
    </w:pPr>
    <w:rPr>
      <w:rFonts w:ascii="Times New Roman"/>
      <w:b w:val="0"/>
      <w:kern w:val="0"/>
      <w:sz w:val="24"/>
    </w:rPr>
  </w:style>
  <w:style w:type="paragraph" w:customStyle="1" w:styleId="1f">
    <w:name w:val="列表项目符号1"/>
    <w:basedOn w:val="a4"/>
    <w:rsid w:val="00187890"/>
    <w:pPr>
      <w:keepLines/>
      <w:tabs>
        <w:tab w:val="num" w:pos="420"/>
      </w:tabs>
      <w:spacing w:before="80" w:after="80" w:line="360" w:lineRule="atLeast"/>
      <w:ind w:left="420" w:hanging="420"/>
      <w:jc w:val="left"/>
    </w:pPr>
    <w:rPr>
      <w:rFonts w:ascii="Arial" w:eastAsia="Batang" w:hAnsi="Arial"/>
      <w:color w:val="000000"/>
      <w:kern w:val="0"/>
      <w:sz w:val="22"/>
      <w:lang w:eastAsia="en-US"/>
    </w:rPr>
  </w:style>
  <w:style w:type="paragraph" w:customStyle="1" w:styleId="051805">
    <w:name w:val="段前: 0.5 行 行距: 固定值 18 磅 + 段前: 0.5 行"/>
    <w:basedOn w:val="a4"/>
    <w:rsid w:val="00187890"/>
    <w:pPr>
      <w:tabs>
        <w:tab w:val="num" w:pos="900"/>
      </w:tabs>
      <w:spacing w:line="360" w:lineRule="exact"/>
      <w:ind w:left="900" w:hanging="420"/>
    </w:pPr>
    <w:rPr>
      <w:rFonts w:cs="宋体"/>
      <w:sz w:val="24"/>
    </w:rPr>
  </w:style>
  <w:style w:type="paragraph" w:customStyle="1" w:styleId="3CharCharCharCharCharChar">
    <w:name w:val="样式 样式 标题 3 + (中文) 黑体 Char + (中文) 宋体 小四 Char Char Char Char Char"/>
    <w:basedOn w:val="a4"/>
    <w:link w:val="3CharCharCharCharCharCharChar"/>
    <w:autoRedefine/>
    <w:rsid w:val="00187890"/>
    <w:pPr>
      <w:spacing w:line="400" w:lineRule="exact"/>
      <w:ind w:leftChars="400" w:left="400"/>
    </w:pPr>
    <w:rPr>
      <w:rFonts w:ascii="宋体" w:hAnsi="Courier New" w:cs="Courier New"/>
      <w:sz w:val="24"/>
      <w:szCs w:val="21"/>
    </w:rPr>
  </w:style>
  <w:style w:type="character" w:customStyle="1" w:styleId="3CharCharCharCharCharCharChar">
    <w:name w:val="样式 样式 标题 3 + (中文) 黑体 Char + (中文) 宋体 小四 Char Char Char Char Char Char"/>
    <w:link w:val="3CharCharCharCharCharChar"/>
    <w:rsid w:val="00187890"/>
    <w:rPr>
      <w:rFonts w:ascii="宋体" w:eastAsia="宋体" w:hAnsi="Courier New" w:cs="Courier New"/>
      <w:sz w:val="24"/>
      <w:szCs w:val="21"/>
    </w:rPr>
  </w:style>
  <w:style w:type="paragraph" w:customStyle="1" w:styleId="2-112112headlinehheadlineSR2ERMH2h">
    <w:name w:val="样式 标题 2控制中心-1.1编号标题2标题 1.12 headlinehheadlineS&amp;R2ERMH2h..."/>
    <w:basedOn w:val="22"/>
    <w:rsid w:val="00187890"/>
    <w:pPr>
      <w:spacing w:before="100" w:after="0" w:line="415" w:lineRule="auto"/>
    </w:pPr>
    <w:rPr>
      <w:rFonts w:ascii="Arial" w:eastAsia="黑体" w:hAnsi="Arial" w:cs="宋体"/>
      <w:sz w:val="28"/>
      <w:szCs w:val="20"/>
    </w:rPr>
  </w:style>
  <w:style w:type="paragraph" w:customStyle="1" w:styleId="45520">
    <w:name w:val="样式 标题 4 + 小四 段前: 5 磅 段后: 5 磅 行距: 固定值 20 磅"/>
    <w:basedOn w:val="4"/>
    <w:rsid w:val="00187890"/>
    <w:pPr>
      <w:numPr>
        <w:ilvl w:val="0"/>
        <w:numId w:val="0"/>
      </w:numPr>
      <w:adjustRightInd/>
      <w:spacing w:before="100" w:beforeAutospacing="1" w:after="100" w:afterAutospacing="1" w:line="400" w:lineRule="exact"/>
      <w:textAlignment w:val="auto"/>
    </w:pPr>
    <w:rPr>
      <w:rFonts w:cs="宋体"/>
      <w:bCs/>
      <w:kern w:val="2"/>
      <w:sz w:val="24"/>
    </w:rPr>
  </w:style>
  <w:style w:type="paragraph" w:customStyle="1" w:styleId="2f1">
    <w:name w:val="样式 首行缩进:  2 字符"/>
    <w:basedOn w:val="a4"/>
    <w:link w:val="2Char11"/>
    <w:rsid w:val="00187890"/>
    <w:pPr>
      <w:topLinePunct/>
      <w:spacing w:line="360" w:lineRule="auto"/>
      <w:ind w:firstLineChars="200" w:firstLine="200"/>
    </w:pPr>
    <w:rPr>
      <w:sz w:val="28"/>
    </w:rPr>
  </w:style>
  <w:style w:type="paragraph" w:customStyle="1" w:styleId="affff8">
    <w:name w:val="表名"/>
    <w:basedOn w:val="a4"/>
    <w:semiHidden/>
    <w:rsid w:val="00187890"/>
    <w:pPr>
      <w:adjustRightInd w:val="0"/>
      <w:snapToGrid w:val="0"/>
      <w:spacing w:before="120" w:after="120" w:line="480" w:lineRule="exact"/>
      <w:ind w:firstLineChars="200" w:firstLine="200"/>
      <w:jc w:val="center"/>
    </w:pPr>
    <w:rPr>
      <w:rFonts w:ascii="宋体" w:eastAsia="楷体_GB2312"/>
      <w:sz w:val="24"/>
    </w:rPr>
  </w:style>
  <w:style w:type="paragraph" w:customStyle="1" w:styleId="xl40">
    <w:name w:val="xl40"/>
    <w:basedOn w:val="a4"/>
    <w:rsid w:val="00187890"/>
    <w:pPr>
      <w:widowControl/>
      <w:numPr>
        <w:numId w:val="15"/>
      </w:numPr>
      <w:pBdr>
        <w:left w:val="single" w:sz="4" w:space="0" w:color="auto"/>
        <w:bottom w:val="single" w:sz="4" w:space="0" w:color="auto"/>
        <w:right w:val="single" w:sz="4" w:space="0" w:color="auto"/>
      </w:pBdr>
      <w:spacing w:before="100" w:after="100"/>
      <w:ind w:firstLine="0"/>
      <w:jc w:val="center"/>
    </w:pPr>
    <w:rPr>
      <w:rFonts w:ascii="宋体" w:hAnsi="宋体"/>
      <w:kern w:val="0"/>
      <w:sz w:val="24"/>
    </w:rPr>
  </w:style>
  <w:style w:type="paragraph" w:customStyle="1" w:styleId="1f0">
    <w:name w:val="列表1"/>
    <w:basedOn w:val="a4"/>
    <w:next w:val="a4"/>
    <w:locked/>
    <w:rsid w:val="00187890"/>
    <w:pPr>
      <w:tabs>
        <w:tab w:val="num" w:pos="851"/>
      </w:tabs>
      <w:spacing w:line="360" w:lineRule="auto"/>
      <w:ind w:left="851" w:hanging="851"/>
    </w:pPr>
    <w:rPr>
      <w:szCs w:val="24"/>
    </w:rPr>
  </w:style>
  <w:style w:type="paragraph" w:customStyle="1" w:styleId="affff9">
    <w:name w:val="图形居中"/>
    <w:basedOn w:val="a4"/>
    <w:locked/>
    <w:rsid w:val="00187890"/>
    <w:pPr>
      <w:jc w:val="center"/>
    </w:pPr>
    <w:rPr>
      <w:szCs w:val="24"/>
    </w:rPr>
  </w:style>
  <w:style w:type="paragraph" w:customStyle="1" w:styleId="affffa">
    <w:name w:val="宋体 小四 加粗"/>
    <w:basedOn w:val="a4"/>
    <w:rsid w:val="00187890"/>
    <w:pPr>
      <w:jc w:val="center"/>
    </w:pPr>
    <w:rPr>
      <w:rFonts w:ascii="宋体" w:hAnsi="宋体" w:cs="宋体"/>
      <w:b/>
      <w:bCs/>
      <w:sz w:val="24"/>
    </w:rPr>
  </w:style>
  <w:style w:type="paragraph" w:customStyle="1" w:styleId="71">
    <w:name w:val="7"/>
    <w:basedOn w:val="a4"/>
    <w:rsid w:val="00187890"/>
    <w:rPr>
      <w:szCs w:val="24"/>
    </w:rPr>
  </w:style>
  <w:style w:type="paragraph" w:customStyle="1" w:styleId="affffb">
    <w:name w:val="标书正文"/>
    <w:basedOn w:val="a4"/>
    <w:autoRedefine/>
    <w:rsid w:val="00187890"/>
    <w:pPr>
      <w:spacing w:before="240" w:after="100" w:line="360" w:lineRule="auto"/>
      <w:ind w:firstLineChars="450" w:firstLine="945"/>
    </w:pPr>
    <w:rPr>
      <w:rFonts w:ascii="宋体" w:hAnsi="宋体"/>
      <w:bCs/>
      <w:color w:val="000000"/>
      <w:szCs w:val="21"/>
    </w:rPr>
  </w:style>
  <w:style w:type="paragraph" w:customStyle="1" w:styleId="CharCharCharCharCharCharChar0">
    <w:name w:val="样式 正文（首行缩进两字）正文缩进 Char Char Char正文缩进 Char Char Char Char正文缩进 ..."/>
    <w:basedOn w:val="afe"/>
    <w:rsid w:val="00187890"/>
    <w:pPr>
      <w:keepNext/>
      <w:autoSpaceDN w:val="0"/>
      <w:adjustRightInd w:val="0"/>
      <w:snapToGrid w:val="0"/>
      <w:spacing w:line="460" w:lineRule="exact"/>
      <w:ind w:firstLineChars="0" w:firstLine="567"/>
    </w:pPr>
    <w:rPr>
      <w:rFonts w:cs="宋体"/>
      <w:kern w:val="28"/>
      <w:sz w:val="28"/>
      <w:szCs w:val="28"/>
    </w:rPr>
  </w:style>
  <w:style w:type="paragraph" w:customStyle="1" w:styleId="110">
    <w:name w:val="1.1 概况"/>
    <w:basedOn w:val="22"/>
    <w:rsid w:val="00187890"/>
    <w:pPr>
      <w:spacing w:before="200" w:after="200" w:line="360" w:lineRule="auto"/>
    </w:pPr>
    <w:rPr>
      <w:rFonts w:ascii="Arial" w:eastAsia="黑体" w:hAnsi="Arial" w:cs="宋体"/>
      <w:sz w:val="28"/>
      <w:szCs w:val="20"/>
    </w:rPr>
  </w:style>
  <w:style w:type="character" w:customStyle="1" w:styleId="24652Char">
    <w:name w:val="样式 样式 首行缩进:  2 字符 段前: 4.65 磅 + 首行缩进:  2 字符 Char"/>
    <w:link w:val="24652"/>
    <w:rsid w:val="00187890"/>
    <w:rPr>
      <w:rFonts w:ascii="Times New Roman" w:eastAsia="宋体" w:hAnsi="Times New Roman" w:cs="Times New Roman"/>
      <w:sz w:val="24"/>
      <w:szCs w:val="20"/>
    </w:rPr>
  </w:style>
  <w:style w:type="character" w:customStyle="1" w:styleId="tw4winMark">
    <w:name w:val="tw4winMark"/>
    <w:rsid w:val="00187890"/>
    <w:rPr>
      <w:rFonts w:ascii="Courier New" w:hAnsi="Courier New"/>
      <w:vanish/>
      <w:color w:val="800080"/>
      <w:sz w:val="24"/>
      <w:vertAlign w:val="subscript"/>
    </w:rPr>
  </w:style>
  <w:style w:type="character" w:customStyle="1" w:styleId="CharChar2">
    <w:name w:val="应答文本 Char Char"/>
    <w:link w:val="affffc"/>
    <w:rsid w:val="00187890"/>
    <w:rPr>
      <w:rFonts w:ascii="Arial" w:eastAsia="楷体_GB2312" w:hAnsi="Arial"/>
      <w:spacing w:val="10"/>
    </w:rPr>
  </w:style>
  <w:style w:type="character" w:customStyle="1" w:styleId="4Char0">
    <w:name w:val="标题（4） Char"/>
    <w:link w:val="42"/>
    <w:rsid w:val="00187890"/>
    <w:rPr>
      <w:rFonts w:ascii="Times New Roman" w:eastAsia="宋体" w:hAnsi="Times New Roman" w:cs="Times New Roman"/>
      <w:sz w:val="24"/>
      <w:szCs w:val="24"/>
    </w:rPr>
  </w:style>
  <w:style w:type="character" w:customStyle="1" w:styleId="3CharChar">
    <w:name w:val="列表编号3 Char Char"/>
    <w:rsid w:val="00187890"/>
    <w:rPr>
      <w:rFonts w:eastAsia="宋体"/>
      <w:kern w:val="2"/>
      <w:sz w:val="28"/>
      <w:lang w:val="en-US" w:eastAsia="zh-CN"/>
    </w:rPr>
  </w:style>
  <w:style w:type="character" w:customStyle="1" w:styleId="Chare">
    <w:name w:val="符号 Char"/>
    <w:link w:val="aff6"/>
    <w:rsid w:val="00187890"/>
    <w:rPr>
      <w:rFonts w:ascii="Times New Roman" w:eastAsia="宋体" w:hAnsi="Times New Roman" w:cs="Times New Roman"/>
      <w:sz w:val="24"/>
      <w:szCs w:val="24"/>
    </w:rPr>
  </w:style>
  <w:style w:type="character" w:customStyle="1" w:styleId="1Char0">
    <w:name w:val="目录 1 Char"/>
    <w:aliases w:val="目录 11 Char"/>
    <w:link w:val="15"/>
    <w:semiHidden/>
    <w:rsid w:val="00187890"/>
    <w:rPr>
      <w:rFonts w:ascii="仿宋_GB2312" w:eastAsia="仿宋_GB2312" w:hAnsi="Times New Roman" w:cs="Times New Roman"/>
      <w:b/>
      <w:caps/>
      <w:noProof/>
      <w:sz w:val="24"/>
      <w:szCs w:val="30"/>
    </w:rPr>
  </w:style>
  <w:style w:type="paragraph" w:customStyle="1" w:styleId="xl32">
    <w:name w:val="xl32"/>
    <w:basedOn w:val="a4"/>
    <w:rsid w:val="0018789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kern w:val="0"/>
      <w:sz w:val="24"/>
    </w:rPr>
  </w:style>
  <w:style w:type="paragraph" w:customStyle="1" w:styleId="affffd">
    <w:name w:val="表格内文"/>
    <w:basedOn w:val="a4"/>
    <w:rsid w:val="00187890"/>
    <w:pPr>
      <w:spacing w:before="50" w:line="360" w:lineRule="auto"/>
      <w:jc w:val="center"/>
    </w:pPr>
    <w:rPr>
      <w:rFonts w:ascii="宋体"/>
    </w:rPr>
  </w:style>
  <w:style w:type="paragraph" w:customStyle="1" w:styleId="Bulletedo2">
    <w:name w:val="Bulleted o 2"/>
    <w:basedOn w:val="a4"/>
    <w:rsid w:val="00187890"/>
    <w:pPr>
      <w:widowControl/>
      <w:spacing w:after="220"/>
      <w:ind w:left="2954" w:hanging="357"/>
      <w:jc w:val="left"/>
    </w:pPr>
    <w:rPr>
      <w:rFonts w:ascii="Arial" w:hAnsi="Arial"/>
      <w:kern w:val="0"/>
      <w:sz w:val="22"/>
      <w:lang w:eastAsia="en-US"/>
    </w:rPr>
  </w:style>
  <w:style w:type="paragraph" w:customStyle="1" w:styleId="affffe">
    <w:name w:val="表格内文字"/>
    <w:basedOn w:val="a4"/>
    <w:rsid w:val="00187890"/>
    <w:pPr>
      <w:adjustRightInd w:val="0"/>
      <w:snapToGrid w:val="0"/>
      <w:spacing w:beforeLines="50" w:before="156" w:line="240" w:lineRule="atLeast"/>
      <w:ind w:leftChars="250" w:left="250"/>
      <w:jc w:val="center"/>
    </w:pPr>
    <w:rPr>
      <w:sz w:val="24"/>
    </w:rPr>
  </w:style>
  <w:style w:type="paragraph" w:customStyle="1" w:styleId="StandardOhneEinzugOhneAbstand">
    <w:name w:val="StandardOhneEinzugOhneAbstand"/>
    <w:basedOn w:val="a4"/>
    <w:rsid w:val="00187890"/>
    <w:pPr>
      <w:widowControl/>
      <w:tabs>
        <w:tab w:val="num" w:pos="1321"/>
      </w:tabs>
      <w:spacing w:line="288" w:lineRule="auto"/>
      <w:ind w:left="1321" w:hanging="720"/>
      <w:jc w:val="left"/>
    </w:pPr>
    <w:rPr>
      <w:rFonts w:ascii="Arial" w:hAnsi="Arial"/>
      <w:kern w:val="0"/>
      <w:sz w:val="22"/>
      <w:lang w:val="de-DE"/>
    </w:rPr>
  </w:style>
  <w:style w:type="paragraph" w:customStyle="1" w:styleId="afffff">
    <w:name w:val="原文列表"/>
    <w:basedOn w:val="afffff0"/>
    <w:rsid w:val="00187890"/>
    <w:pPr>
      <w:tabs>
        <w:tab w:val="left" w:pos="840"/>
      </w:tabs>
      <w:ind w:left="840" w:firstLineChars="0" w:firstLine="0"/>
    </w:pPr>
  </w:style>
  <w:style w:type="paragraph" w:customStyle="1" w:styleId="ParaCharCharCharCharCharCharCharCharChar1Char">
    <w:name w:val="默认段落字体 Para Char Char Char Char Char Char Char Char Char1 Char"/>
    <w:basedOn w:val="a4"/>
    <w:rsid w:val="00187890"/>
    <w:rPr>
      <w:rFonts w:ascii="Tahoma" w:hAnsi="Tahoma"/>
      <w:sz w:val="24"/>
    </w:rPr>
  </w:style>
  <w:style w:type="paragraph" w:customStyle="1" w:styleId="xl41">
    <w:name w:val="xl41"/>
    <w:basedOn w:val="a4"/>
    <w:rsid w:val="00187890"/>
    <w:pPr>
      <w:widowControl/>
      <w:numPr>
        <w:ilvl w:val="1"/>
        <w:numId w:val="6"/>
      </w:numPr>
      <w:pBdr>
        <w:bottom w:val="single" w:sz="4" w:space="0" w:color="auto"/>
      </w:pBdr>
      <w:tabs>
        <w:tab w:val="left" w:pos="567"/>
      </w:tabs>
      <w:spacing w:before="100" w:beforeAutospacing="1" w:after="100" w:afterAutospacing="1"/>
      <w:jc w:val="center"/>
    </w:pPr>
    <w:rPr>
      <w:rFonts w:ascii="宋体" w:hAnsi="宋体"/>
      <w:b/>
      <w:kern w:val="0"/>
      <w:sz w:val="24"/>
    </w:rPr>
  </w:style>
  <w:style w:type="paragraph" w:customStyle="1" w:styleId="Subhead2">
    <w:name w:val="Subhead 2"/>
    <w:basedOn w:val="Subhead1"/>
    <w:rsid w:val="00187890"/>
    <w:pPr>
      <w:spacing w:before="340" w:line="360" w:lineRule="atLeast"/>
    </w:pPr>
    <w:rPr>
      <w:sz w:val="28"/>
    </w:rPr>
  </w:style>
  <w:style w:type="paragraph" w:customStyle="1" w:styleId="Headline">
    <w:name w:val="Headline"/>
    <w:rsid w:val="00187890"/>
    <w:pPr>
      <w:pageBreakBefore/>
      <w:widowControl w:val="0"/>
      <w:tabs>
        <w:tab w:val="left" w:pos="2552"/>
      </w:tabs>
      <w:autoSpaceDE w:val="0"/>
      <w:autoSpaceDN w:val="0"/>
      <w:adjustRightInd w:val="0"/>
      <w:spacing w:before="400" w:after="400" w:line="900" w:lineRule="atLeast"/>
    </w:pPr>
    <w:rPr>
      <w:rFonts w:ascii="Arial" w:eastAsia="黑体" w:hAnsi="Arial" w:cs="Times New Roman"/>
      <w:b/>
      <w:kern w:val="0"/>
      <w:sz w:val="52"/>
      <w:szCs w:val="20"/>
    </w:rPr>
  </w:style>
  <w:style w:type="paragraph" w:customStyle="1" w:styleId="afffff1">
    <w:name w:val="样式a"/>
    <w:rsid w:val="00187890"/>
    <w:pPr>
      <w:spacing w:line="360" w:lineRule="auto"/>
      <w:ind w:left="525"/>
    </w:pPr>
    <w:rPr>
      <w:rFonts w:ascii="Times New Roman" w:eastAsia="宋体" w:hAnsi="Times New Roman" w:cs="Times New Roman"/>
      <w:kern w:val="0"/>
      <w:sz w:val="24"/>
      <w:szCs w:val="20"/>
    </w:rPr>
  </w:style>
  <w:style w:type="paragraph" w:customStyle="1" w:styleId="Char11">
    <w:name w:val="Char1"/>
    <w:basedOn w:val="a4"/>
    <w:rsid w:val="00187890"/>
    <w:rPr>
      <w:rFonts w:ascii="Tahoma" w:hAnsi="Tahoma"/>
      <w:sz w:val="24"/>
    </w:rPr>
  </w:style>
  <w:style w:type="paragraph" w:customStyle="1" w:styleId="xl26">
    <w:name w:val="xl26"/>
    <w:basedOn w:val="a4"/>
    <w:rsid w:val="00187890"/>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kern w:val="0"/>
      <w:sz w:val="24"/>
    </w:rPr>
  </w:style>
  <w:style w:type="paragraph" w:customStyle="1" w:styleId="afffff2">
    <w:name w:val="简单回函地址"/>
    <w:basedOn w:val="a4"/>
    <w:rsid w:val="00187890"/>
    <w:pPr>
      <w:spacing w:before="240" w:line="360" w:lineRule="auto"/>
    </w:pPr>
    <w:rPr>
      <w:rFonts w:ascii="宋体"/>
    </w:rPr>
  </w:style>
  <w:style w:type="paragraph" w:customStyle="1" w:styleId="1f1">
    <w:name w:val="招标文件1"/>
    <w:basedOn w:val="a4"/>
    <w:rsid w:val="00187890"/>
    <w:pPr>
      <w:numPr>
        <w:ilvl w:val="1"/>
      </w:numPr>
      <w:tabs>
        <w:tab w:val="left" w:pos="420"/>
      </w:tabs>
      <w:spacing w:before="120" w:after="120" w:line="480" w:lineRule="exact"/>
      <w:ind w:left="200"/>
      <w:jc w:val="left"/>
      <w:outlineLvl w:val="1"/>
    </w:pPr>
    <w:rPr>
      <w:rFonts w:ascii="宋体"/>
      <w:b/>
      <w:spacing w:val="10"/>
      <w:w w:val="95"/>
      <w:kern w:val="0"/>
      <w:sz w:val="28"/>
    </w:rPr>
  </w:style>
  <w:style w:type="paragraph" w:customStyle="1" w:styleId="TableText">
    <w:name w:val="Table Text"/>
    <w:basedOn w:val="a4"/>
    <w:rsid w:val="00187890"/>
    <w:pPr>
      <w:widowControl/>
      <w:spacing w:before="40" w:after="40"/>
      <w:jc w:val="left"/>
    </w:pPr>
    <w:rPr>
      <w:rFonts w:ascii="Arial" w:hAnsi="Arial"/>
      <w:kern w:val="0"/>
      <w:sz w:val="20"/>
      <w:lang w:val="en-GB" w:eastAsia="en-US"/>
    </w:rPr>
  </w:style>
  <w:style w:type="paragraph" w:customStyle="1" w:styleId="xl31">
    <w:name w:val="xl31"/>
    <w:basedOn w:val="a4"/>
    <w:rsid w:val="0018789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1f2">
    <w:name w:val="五号线1"/>
    <w:rsid w:val="00187890"/>
    <w:pPr>
      <w:pageBreakBefore/>
      <w:tabs>
        <w:tab w:val="left" w:pos="720"/>
        <w:tab w:val="left" w:pos="1385"/>
      </w:tabs>
      <w:spacing w:before="120" w:after="120" w:line="500" w:lineRule="exact"/>
      <w:ind w:left="720" w:hanging="720"/>
      <w:jc w:val="center"/>
    </w:pPr>
    <w:rPr>
      <w:rFonts w:ascii="宋体" w:eastAsia="宋体" w:hAnsi="Times New Roman" w:cs="Times New Roman"/>
      <w:b/>
      <w:spacing w:val="6"/>
      <w:w w:val="95"/>
      <w:kern w:val="0"/>
      <w:sz w:val="36"/>
      <w:szCs w:val="20"/>
    </w:rPr>
  </w:style>
  <w:style w:type="paragraph" w:customStyle="1" w:styleId="afffff3">
    <w:name w:val="表内文字"/>
    <w:basedOn w:val="a4"/>
    <w:rsid w:val="00187890"/>
    <w:pPr>
      <w:adjustRightInd w:val="0"/>
      <w:snapToGrid w:val="0"/>
      <w:spacing w:line="240" w:lineRule="atLeast"/>
      <w:ind w:leftChars="50" w:left="50"/>
    </w:pPr>
  </w:style>
  <w:style w:type="paragraph" w:customStyle="1" w:styleId="Subtitle1">
    <w:name w:val="Sub title 1"/>
    <w:basedOn w:val="17"/>
    <w:rsid w:val="00187890"/>
    <w:pPr>
      <w:tabs>
        <w:tab w:val="left" w:pos="1304"/>
      </w:tabs>
    </w:pPr>
    <w:rPr>
      <w:bCs w:val="0"/>
      <w:szCs w:val="20"/>
    </w:rPr>
  </w:style>
  <w:style w:type="paragraph" w:styleId="afffff4">
    <w:name w:val="table of figures"/>
    <w:basedOn w:val="a4"/>
    <w:next w:val="a4"/>
    <w:rsid w:val="00187890"/>
    <w:pPr>
      <w:spacing w:beforeLines="50" w:before="156" w:line="300" w:lineRule="auto"/>
      <w:ind w:leftChars="200" w:left="200" w:hangingChars="200" w:hanging="200"/>
    </w:pPr>
    <w:rPr>
      <w:sz w:val="24"/>
    </w:rPr>
  </w:style>
  <w:style w:type="paragraph" w:customStyle="1" w:styleId="xl29">
    <w:name w:val="xl29"/>
    <w:basedOn w:val="a4"/>
    <w:rsid w:val="00187890"/>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kern w:val="0"/>
      <w:sz w:val="24"/>
    </w:rPr>
  </w:style>
  <w:style w:type="paragraph" w:customStyle="1" w:styleId="xl24">
    <w:name w:val="xl24"/>
    <w:basedOn w:val="a4"/>
    <w:rsid w:val="001878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xl28">
    <w:name w:val="xl28"/>
    <w:basedOn w:val="a4"/>
    <w:rsid w:val="00187890"/>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1f3">
    <w:name w:val="正文1"/>
    <w:basedOn w:val="a4"/>
    <w:rsid w:val="00187890"/>
    <w:pPr>
      <w:tabs>
        <w:tab w:val="left" w:pos="6020"/>
      </w:tabs>
      <w:adjustRightInd w:val="0"/>
      <w:snapToGrid w:val="0"/>
      <w:spacing w:line="460" w:lineRule="exact"/>
      <w:jc w:val="center"/>
    </w:pPr>
    <w:rPr>
      <w:rFonts w:ascii="宋体" w:hAnsi="宋体"/>
      <w:snapToGrid w:val="0"/>
      <w:kern w:val="0"/>
      <w:sz w:val="24"/>
    </w:rPr>
  </w:style>
  <w:style w:type="paragraph" w:customStyle="1" w:styleId="afffff5">
    <w:name w:val="正表格内容"/>
    <w:basedOn w:val="a4"/>
    <w:rsid w:val="00187890"/>
    <w:pPr>
      <w:keepNext/>
      <w:keepLines/>
      <w:widowControl/>
      <w:suppressLineNumbers/>
      <w:tabs>
        <w:tab w:val="left" w:pos="480"/>
      </w:tabs>
      <w:suppressAutoHyphens/>
      <w:autoSpaceDE w:val="0"/>
      <w:autoSpaceDN w:val="0"/>
      <w:adjustRightInd w:val="0"/>
      <w:jc w:val="center"/>
      <w:textAlignment w:val="bottom"/>
    </w:pPr>
    <w:rPr>
      <w:rFonts w:ascii="宋体"/>
      <w:shadow/>
      <w:kern w:val="0"/>
      <w:sz w:val="18"/>
    </w:rPr>
  </w:style>
  <w:style w:type="paragraph" w:customStyle="1" w:styleId="1f4">
    <w:name w:val="表格1"/>
    <w:rsid w:val="00187890"/>
    <w:pPr>
      <w:keepNext/>
      <w:jc w:val="center"/>
    </w:pPr>
    <w:rPr>
      <w:rFonts w:ascii="宋体" w:eastAsia="宋体" w:hAnsi="Times New Roman" w:cs="Times New Roman"/>
      <w:snapToGrid w:val="0"/>
      <w:spacing w:val="6"/>
      <w:w w:val="95"/>
      <w:kern w:val="0"/>
      <w:sz w:val="24"/>
      <w:szCs w:val="20"/>
    </w:rPr>
  </w:style>
  <w:style w:type="paragraph" w:customStyle="1" w:styleId="Subhead1">
    <w:name w:val="Subhead 1"/>
    <w:basedOn w:val="Headline"/>
    <w:rsid w:val="00187890"/>
    <w:pPr>
      <w:keepNext/>
      <w:pageBreakBefore w:val="0"/>
      <w:widowControl/>
      <w:tabs>
        <w:tab w:val="clear" w:pos="2552"/>
        <w:tab w:val="left" w:pos="1134"/>
      </w:tabs>
      <w:spacing w:before="510" w:after="0" w:line="420" w:lineRule="atLeast"/>
      <w:ind w:left="1134" w:hanging="1134"/>
    </w:pPr>
    <w:rPr>
      <w:sz w:val="32"/>
    </w:rPr>
  </w:style>
  <w:style w:type="paragraph" w:customStyle="1" w:styleId="xl30">
    <w:name w:val="xl30"/>
    <w:basedOn w:val="a4"/>
    <w:rsid w:val="0018789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c">
    <w:name w:val="应答文本"/>
    <w:basedOn w:val="a4"/>
    <w:link w:val="CharChar2"/>
    <w:rsid w:val="00187890"/>
    <w:pPr>
      <w:adjustRightInd w:val="0"/>
      <w:spacing w:after="120" w:line="520" w:lineRule="exact"/>
      <w:ind w:leftChars="300" w:left="720" w:firstLineChars="200" w:firstLine="460"/>
    </w:pPr>
    <w:rPr>
      <w:rFonts w:ascii="Arial" w:eastAsia="楷体_GB2312" w:hAnsi="Arial" w:cstheme="minorBidi"/>
      <w:spacing w:val="10"/>
      <w:szCs w:val="22"/>
    </w:rPr>
  </w:style>
  <w:style w:type="paragraph" w:customStyle="1" w:styleId="afffff6">
    <w:name w:val="项目符号"/>
    <w:basedOn w:val="afff6"/>
    <w:rsid w:val="00187890"/>
    <w:pPr>
      <w:spacing w:line="360" w:lineRule="auto"/>
      <w:ind w:firstLine="0"/>
    </w:pPr>
    <w:rPr>
      <w:sz w:val="24"/>
    </w:rPr>
  </w:style>
  <w:style w:type="paragraph" w:customStyle="1" w:styleId="afffff0">
    <w:name w:val="原文"/>
    <w:basedOn w:val="a4"/>
    <w:rsid w:val="00187890"/>
    <w:pPr>
      <w:spacing w:line="520" w:lineRule="exact"/>
      <w:ind w:firstLineChars="200" w:firstLine="480"/>
    </w:pPr>
    <w:rPr>
      <w:kern w:val="0"/>
      <w:sz w:val="24"/>
    </w:rPr>
  </w:style>
  <w:style w:type="paragraph" w:customStyle="1" w:styleId="font5">
    <w:name w:val="font5"/>
    <w:basedOn w:val="a4"/>
    <w:rsid w:val="00187890"/>
    <w:pPr>
      <w:widowControl/>
      <w:spacing w:before="100" w:beforeAutospacing="1" w:after="100" w:afterAutospacing="1"/>
      <w:jc w:val="left"/>
    </w:pPr>
    <w:rPr>
      <w:rFonts w:ascii="宋体" w:hAnsi="宋体"/>
      <w:kern w:val="0"/>
      <w:sz w:val="18"/>
    </w:rPr>
  </w:style>
  <w:style w:type="paragraph" w:customStyle="1" w:styleId="TimesNewRoman22">
    <w:name w:val="样式 样式 Times New Roman 首行缩进:  2 字符 + 首行缩进:  2 字符"/>
    <w:basedOn w:val="a4"/>
    <w:rsid w:val="00187890"/>
    <w:pPr>
      <w:spacing w:line="560" w:lineRule="exact"/>
      <w:ind w:firstLineChars="200" w:firstLine="200"/>
    </w:pPr>
    <w:rPr>
      <w:sz w:val="28"/>
    </w:rPr>
  </w:style>
  <w:style w:type="paragraph" w:customStyle="1" w:styleId="Char1CharCharChar">
    <w:name w:val="Char1 Char Char Char"/>
    <w:basedOn w:val="a4"/>
    <w:rsid w:val="00187890"/>
    <w:rPr>
      <w:rFonts w:ascii="Tahoma" w:eastAsia="仿宋_GB2312" w:hAnsi="Tahoma"/>
      <w:b/>
      <w:sz w:val="24"/>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4"/>
    <w:rsid w:val="00187890"/>
    <w:rPr>
      <w:rFonts w:ascii="Tahoma" w:hAnsi="Tahoma"/>
      <w:sz w:val="24"/>
    </w:rPr>
  </w:style>
  <w:style w:type="paragraph" w:customStyle="1" w:styleId="2f2">
    <w:name w:val="样式2"/>
    <w:basedOn w:val="a2"/>
    <w:rsid w:val="00187890"/>
    <w:pPr>
      <w:adjustRightInd/>
      <w:snapToGrid/>
      <w:spacing w:before="240" w:after="60"/>
      <w:jc w:val="both"/>
      <w:outlineLvl w:val="0"/>
    </w:pPr>
    <w:rPr>
      <w:rFonts w:ascii="Arial" w:eastAsia="宋体" w:hAnsi="Arial"/>
      <w:sz w:val="30"/>
    </w:rPr>
  </w:style>
  <w:style w:type="paragraph" w:customStyle="1" w:styleId="afffff7">
    <w:name w:val="列表下文字"/>
    <w:basedOn w:val="afffff0"/>
    <w:rsid w:val="00187890"/>
    <w:pPr>
      <w:ind w:leftChars="347" w:left="833"/>
    </w:pPr>
  </w:style>
  <w:style w:type="paragraph" w:customStyle="1" w:styleId="CharCharChar1Char">
    <w:name w:val="Char Char Char1 Char"/>
    <w:basedOn w:val="a4"/>
    <w:autoRedefine/>
    <w:rsid w:val="00187890"/>
    <w:pPr>
      <w:jc w:val="center"/>
    </w:pPr>
    <w:rPr>
      <w:rFonts w:ascii="仿宋_GB2312" w:eastAsia="仿宋_GB2312"/>
      <w:b/>
      <w:sz w:val="32"/>
      <w:szCs w:val="32"/>
    </w:rPr>
  </w:style>
  <w:style w:type="character" w:customStyle="1" w:styleId="2Char11">
    <w:name w:val="样式 首行缩进:  2 字符 Char1"/>
    <w:link w:val="2f1"/>
    <w:rsid w:val="00187890"/>
    <w:rPr>
      <w:rFonts w:ascii="Times New Roman" w:eastAsia="宋体" w:hAnsi="Times New Roman" w:cs="Times New Roman"/>
      <w:sz w:val="28"/>
      <w:szCs w:val="20"/>
    </w:rPr>
  </w:style>
  <w:style w:type="character" w:customStyle="1" w:styleId="evenChar">
    <w:name w:val="even Char"/>
    <w:aliases w:val="hd Char,even1 Char,even2 Char,even3 Char,even11 Char,even21 Char,even4 Char,even5 Char,even6 Char,even7 Char,even8 Char,even9 Char,even10 Char,even12 Char,even13 Char,even14 Char,even15 Char,even16 Char,even17 Char,even18 Char,even19 Char"/>
    <w:rsid w:val="00187890"/>
    <w:rPr>
      <w:rFonts w:eastAsia="宋体"/>
      <w:kern w:val="2"/>
      <w:sz w:val="18"/>
      <w:szCs w:val="18"/>
      <w:lang w:val="en-US" w:eastAsia="zh-CN" w:bidi="ar-SA"/>
    </w:rPr>
  </w:style>
  <w:style w:type="paragraph" w:customStyle="1" w:styleId="afffff8">
    <w:name w:val="表格文字图表文字"/>
    <w:basedOn w:val="a4"/>
    <w:link w:val="Charf9"/>
    <w:rsid w:val="00187890"/>
    <w:pPr>
      <w:snapToGrid w:val="0"/>
      <w:jc w:val="center"/>
    </w:pPr>
    <w:rPr>
      <w:rFonts w:cs="宋体"/>
    </w:rPr>
  </w:style>
  <w:style w:type="character" w:customStyle="1" w:styleId="Charf9">
    <w:name w:val="表格文字图表文字 Char"/>
    <w:link w:val="afffff8"/>
    <w:rsid w:val="00187890"/>
    <w:rPr>
      <w:rFonts w:ascii="Times New Roman" w:eastAsia="宋体" w:hAnsi="Times New Roman" w:cs="宋体"/>
      <w:szCs w:val="20"/>
    </w:rPr>
  </w:style>
  <w:style w:type="paragraph" w:customStyle="1" w:styleId="shen1111">
    <w:name w:val="样式 样式 正文shen + 左侧:  1 字符 右侧:  1 字符 + 左侧:  1 字符 右侧:  1 字符"/>
    <w:basedOn w:val="a4"/>
    <w:rsid w:val="00187890"/>
    <w:pPr>
      <w:ind w:leftChars="100" w:left="100" w:rightChars="100" w:right="100" w:firstLine="567"/>
    </w:pPr>
    <w:rPr>
      <w:rFonts w:cs="宋体"/>
      <w:snapToGrid w:val="0"/>
      <w:kern w:val="0"/>
      <w:sz w:val="28"/>
    </w:rPr>
  </w:style>
  <w:style w:type="paragraph" w:styleId="afffff9">
    <w:name w:val="No Spacing"/>
    <w:link w:val="Charfa"/>
    <w:uiPriority w:val="1"/>
    <w:qFormat/>
    <w:rsid w:val="00187890"/>
    <w:rPr>
      <w:rFonts w:ascii="Calibri" w:eastAsia="宋体" w:hAnsi="Calibri" w:cs="Times New Roman"/>
      <w:kern w:val="0"/>
      <w:sz w:val="22"/>
    </w:rPr>
  </w:style>
  <w:style w:type="character" w:customStyle="1" w:styleId="Charfa">
    <w:name w:val="无间隔 Char"/>
    <w:link w:val="afffff9"/>
    <w:uiPriority w:val="1"/>
    <w:rsid w:val="00187890"/>
    <w:rPr>
      <w:rFonts w:ascii="Calibri" w:eastAsia="宋体" w:hAnsi="Calibri" w:cs="Times New Roman"/>
      <w:kern w:val="0"/>
      <w:sz w:val="22"/>
    </w:rPr>
  </w:style>
  <w:style w:type="character" w:styleId="afffffa">
    <w:name w:val="FollowedHyperlink"/>
    <w:basedOn w:val="a5"/>
    <w:uiPriority w:val="99"/>
    <w:semiHidden/>
    <w:unhideWhenUsed/>
    <w:rsid w:val="0018789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C8D27-232C-4AD7-9270-53311C19E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1296</Words>
  <Characters>7393</Characters>
  <Application>Microsoft Office Word</Application>
  <DocSecurity>0</DocSecurity>
  <Lines>61</Lines>
  <Paragraphs>17</Paragraphs>
  <ScaleCrop>false</ScaleCrop>
  <Company/>
  <LinksUpToDate>false</LinksUpToDate>
  <CharactersWithSpaces>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李娟</dc:creator>
  <cp:lastModifiedBy>肖楠</cp:lastModifiedBy>
  <cp:revision>4</cp:revision>
  <dcterms:created xsi:type="dcterms:W3CDTF">2014-08-01T09:38:00Z</dcterms:created>
  <dcterms:modified xsi:type="dcterms:W3CDTF">2014-08-01T11:36:00Z</dcterms:modified>
</cp:coreProperties>
</file>